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326" w:rsidRPr="005C2306" w:rsidRDefault="007E7326" w:rsidP="005C230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9E3399" w:rsidRPr="005C2306" w:rsidRDefault="009E3399" w:rsidP="005C230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7E7326" w:rsidRPr="005C2306" w:rsidRDefault="007E7326" w:rsidP="005C2306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5C2306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7E7326" w:rsidRPr="005C2306" w:rsidRDefault="007E7326" w:rsidP="005C230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7E7326" w:rsidRPr="005C2306" w:rsidRDefault="007E7326" w:rsidP="005C230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«Математика»</w:t>
      </w:r>
    </w:p>
    <w:p w:rsidR="007E7326" w:rsidRPr="005C2306" w:rsidRDefault="007E7326" w:rsidP="005C230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9E3399" w:rsidRPr="005C2306" w:rsidRDefault="00BA70B1" w:rsidP="005C230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(дополнительный)</w:t>
      </w:r>
    </w:p>
    <w:p w:rsidR="007E7326" w:rsidRPr="005C2306" w:rsidRDefault="00BA70B1" w:rsidP="005C230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7E7326" w:rsidRPr="005C2306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7E7326" w:rsidRPr="005C2306" w:rsidRDefault="007E7326" w:rsidP="005C2306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0E17E3" w:rsidRPr="005C2306" w:rsidRDefault="000E17E3" w:rsidP="000E17E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(вариант3.2)</w:t>
      </w:r>
    </w:p>
    <w:p w:rsidR="007E7326" w:rsidRPr="005C2306" w:rsidRDefault="007E7326" w:rsidP="005C2306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7E7326" w:rsidRPr="005C2306" w:rsidRDefault="007E7326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7E7326" w:rsidRPr="005C2306" w:rsidRDefault="007E7326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7E7326" w:rsidRPr="005C2306" w:rsidSect="007E7326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7E7326" w:rsidRPr="005C2306" w:rsidRDefault="007E7326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E3399" w:rsidRPr="005C2306" w:rsidRDefault="009E3399" w:rsidP="005C2306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7E7326" w:rsidRPr="005C2306" w:rsidRDefault="007E7326" w:rsidP="005C2306">
      <w:pPr>
        <w:suppressAutoHyphens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5C2306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 </w:t>
      </w:r>
      <w:bookmarkEnd w:id="0"/>
    </w:p>
    <w:p w:rsidR="00A4537F" w:rsidRPr="005C2306" w:rsidRDefault="00A4537F" w:rsidP="005C2306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5C2306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7E7326" w:rsidRPr="005C2306" w:rsidRDefault="00BA70B1" w:rsidP="005C2306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:rsidR="005C2306" w:rsidRPr="005C2306" w:rsidRDefault="005C2306" w:rsidP="005C2306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5C2306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4D25A8" w:rsidRPr="005C2306" w:rsidRDefault="00F71730" w:rsidP="005C2306">
      <w:pPr>
        <w:spacing w:after="200"/>
        <w:jc w:val="center"/>
        <w:rPr>
          <w:b/>
          <w:bCs/>
          <w:sz w:val="28"/>
          <w:szCs w:val="28"/>
        </w:rPr>
      </w:pPr>
      <w:r w:rsidRPr="005C2306">
        <w:rPr>
          <w:b/>
          <w:bCs/>
          <w:sz w:val="28"/>
          <w:szCs w:val="28"/>
        </w:rPr>
        <w:lastRenderedPageBreak/>
        <w:t>1.Пояснительная записка</w:t>
      </w:r>
    </w:p>
    <w:p w:rsidR="00E84EB9" w:rsidRPr="007E2E6C" w:rsidRDefault="00E84EB9" w:rsidP="007E2E6C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Рабочая программа по предмету «Математика» для  1</w:t>
      </w:r>
      <w:r w:rsidR="00BA70B1">
        <w:rPr>
          <w:sz w:val="28"/>
          <w:szCs w:val="28"/>
        </w:rPr>
        <w:t>(дополнительного)</w:t>
      </w:r>
      <w:r w:rsidRPr="005C2306">
        <w:rPr>
          <w:sz w:val="28"/>
          <w:szCs w:val="28"/>
        </w:rPr>
        <w:t xml:space="preserve">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математике для 1-4 классов М.И. Моро, М.А. Бантовой, Г.В.Бельтюковой, С.И.Волковой, С.В.Степановой </w:t>
      </w:r>
      <w:r w:rsidR="007E2E6C">
        <w:rPr>
          <w:sz w:val="28"/>
          <w:szCs w:val="28"/>
        </w:rPr>
        <w:t>в</w:t>
      </w:r>
      <w:r w:rsidR="007E2E6C">
        <w:rPr>
          <w:sz w:val="28"/>
          <w:szCs w:val="28"/>
        </w:rPr>
        <w:t xml:space="preserve"> 2 частях . - МИПО РЕПРО (изданный шрифтом Брайля)</w:t>
      </w:r>
      <w:r w:rsidR="007E2E6C">
        <w:rPr>
          <w:sz w:val="28"/>
          <w:szCs w:val="28"/>
        </w:rPr>
        <w:t xml:space="preserve"> </w:t>
      </w:r>
      <w:r w:rsidRPr="005C2306">
        <w:rPr>
          <w:sz w:val="28"/>
          <w:szCs w:val="28"/>
        </w:rPr>
        <w:t xml:space="preserve">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E84EB9" w:rsidRPr="005C2306" w:rsidRDefault="00E84EB9" w:rsidP="005C230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Программа составлена с учётом физиологических и психологических особенностей</w:t>
      </w:r>
      <w:r w:rsidR="00FA527F" w:rsidRPr="005C2306">
        <w:rPr>
          <w:sz w:val="28"/>
          <w:szCs w:val="28"/>
        </w:rPr>
        <w:t>,</w:t>
      </w:r>
      <w:r w:rsidRPr="005C2306">
        <w:rPr>
          <w:sz w:val="28"/>
          <w:szCs w:val="28"/>
        </w:rPr>
        <w:t xml:space="preserve"> обучающихся с нарушением зрения.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обучающиеся усваивают определённые обобщенные знания и овладевают способами действий. Универсальные математические способы познания способствуют целостному восприятию окружающего мира, позволяют выстраивать модели его отдельных процессов и явлений, а также являются основой формирования универсальных учебных действий. В свою очередь, универсальные учебные действия обеспечивают усвоение предметных знаний и интеллектуальное развитие обучающихся,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</w:t>
      </w:r>
      <w:r w:rsidR="00907C41" w:rsidRPr="005C2306">
        <w:rPr>
          <w:sz w:val="28"/>
          <w:szCs w:val="28"/>
        </w:rPr>
        <w:t>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5C2306">
        <w:rPr>
          <w:sz w:val="28"/>
          <w:szCs w:val="28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</w:t>
      </w:r>
      <w:r w:rsidR="005C2306" w:rsidRPr="005C2306">
        <w:rPr>
          <w:sz w:val="28"/>
          <w:szCs w:val="28"/>
        </w:rPr>
        <w:t xml:space="preserve"> </w:t>
      </w:r>
      <w:r w:rsidRPr="005C2306">
        <w:rPr>
          <w:sz w:val="28"/>
          <w:szCs w:val="28"/>
        </w:rPr>
        <w:t xml:space="preserve"> во взрослой жизни. Обучающиеся овладеют умениями использовать начальные математические знания для описания процессов, явлений, оценки их количественных и пространственных отношений. Овладеют навыками измерения, пересчёта, вычисления, записи и выполнения алгоритмов. </w:t>
      </w:r>
    </w:p>
    <w:p w:rsidR="00DA66FD" w:rsidRPr="005C2306" w:rsidRDefault="007C3E92" w:rsidP="005C2306">
      <w:pPr>
        <w:pStyle w:val="Default"/>
        <w:jc w:val="both"/>
        <w:rPr>
          <w:rFonts w:eastAsiaTheme="minorHAnsi"/>
          <w:sz w:val="28"/>
          <w:szCs w:val="28"/>
        </w:rPr>
      </w:pPr>
      <w:r w:rsidRPr="005C2306">
        <w:rPr>
          <w:b/>
          <w:sz w:val="28"/>
          <w:szCs w:val="28"/>
        </w:rPr>
        <w:t xml:space="preserve">Цели образовательно-коррекционной работы - </w:t>
      </w:r>
    </w:p>
    <w:p w:rsidR="00DA66FD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математическое развитие младшего школьника; </w:t>
      </w:r>
    </w:p>
    <w:p w:rsidR="00C4065B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>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</w:t>
      </w:r>
      <w:r w:rsidR="00FA527F"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ждения, выбирать аргументацию; </w:t>
      </w: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освоение начальных </w:t>
      </w: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lastRenderedPageBreak/>
        <w:t xml:space="preserve">математических знаний; </w:t>
      </w:r>
    </w:p>
    <w:p w:rsidR="00C4065B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понимание значения величин и способов их измерения; </w:t>
      </w:r>
    </w:p>
    <w:p w:rsidR="00C4065B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использование арифметических способов для разрешения сюжетных ситуаций; </w:t>
      </w:r>
    </w:p>
    <w:p w:rsidR="00C4065B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формирование умения решать учебные и практические задачи средствами математики; </w:t>
      </w:r>
    </w:p>
    <w:p w:rsidR="00C4065B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работа с алгоритмами выполнения арифметических действий; </w:t>
      </w:r>
    </w:p>
    <w:p w:rsidR="00DA66FD" w:rsidRPr="005C2306" w:rsidRDefault="00DA66FD" w:rsidP="005C2306">
      <w:pPr>
        <w:pStyle w:val="aa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развитие интереса к математике, стремление использовать математические знания в повседневной жизни. </w:t>
      </w:r>
    </w:p>
    <w:p w:rsidR="007C3E92" w:rsidRPr="005C2306" w:rsidRDefault="007C3E92" w:rsidP="005C2306">
      <w:pPr>
        <w:tabs>
          <w:tab w:val="left" w:pos="709"/>
        </w:tabs>
        <w:jc w:val="both"/>
        <w:rPr>
          <w:sz w:val="28"/>
          <w:szCs w:val="28"/>
        </w:rPr>
      </w:pPr>
    </w:p>
    <w:p w:rsidR="007C3E92" w:rsidRPr="005C2306" w:rsidRDefault="00FA527F" w:rsidP="005C2306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5C2306">
        <w:rPr>
          <w:rFonts w:cs="Times New Roman"/>
          <w:b/>
          <w:sz w:val="28"/>
          <w:szCs w:val="28"/>
        </w:rPr>
        <w:t>Задачи предмета</w:t>
      </w:r>
      <w:r w:rsidR="007C3E92" w:rsidRPr="005C2306">
        <w:rPr>
          <w:rFonts w:cs="Times New Roman"/>
          <w:b/>
          <w:sz w:val="28"/>
          <w:szCs w:val="28"/>
        </w:rPr>
        <w:t xml:space="preserve"> на начальной ступени обучения: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обеспечение необходимого уровня математического развития учащихся;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создание условий для общего умственного развития детей на основе овладения математическими знаниями и практическими действиями;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освоение записи математических цифр и знаков с использованием шрифта Л.Брайля;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освоение чтения чисел, записанных рельефно-точечным шрифтом Л. Брайля;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освоение письма рельефно-точечным шрифтом и действий с многозначными числами на приборе Л.Брайля;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распознавание, изображение геометрических фигур (точка, отрезок, ломаная, прямой угол, многоугольник, треугольник, прямоугольник, квадрат, окружность, круг); построение отрезков, ломанных и других геометрических фигур;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развитие творческих возможностей учащихся; </w:t>
      </w:r>
    </w:p>
    <w:p w:rsidR="00C4065B" w:rsidRPr="005C2306" w:rsidRDefault="00C4065B" w:rsidP="005C2306">
      <w:pPr>
        <w:pStyle w:val="aa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формирование и развитие познавательных интересов. </w:t>
      </w:r>
    </w:p>
    <w:p w:rsidR="00C4065B" w:rsidRPr="005C2306" w:rsidRDefault="00C4065B" w:rsidP="005C2306">
      <w:pPr>
        <w:pStyle w:val="aa"/>
        <w:autoSpaceDE w:val="0"/>
        <w:autoSpaceDN w:val="0"/>
        <w:adjustRightInd w:val="0"/>
        <w:spacing w:after="220"/>
        <w:ind w:left="795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</w:p>
    <w:p w:rsidR="00C4065B" w:rsidRPr="005C2306" w:rsidRDefault="00C4065B" w:rsidP="005C230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Общая характеристика предмета</w:t>
      </w:r>
    </w:p>
    <w:p w:rsidR="007C3E92" w:rsidRPr="005C2306" w:rsidRDefault="00FA527F" w:rsidP="005C230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Начальный предмет</w:t>
      </w:r>
      <w:r w:rsidR="007C3E92" w:rsidRPr="005C2306">
        <w:rPr>
          <w:sz w:val="28"/>
          <w:szCs w:val="28"/>
        </w:rPr>
        <w:t xml:space="preserve"> математики является курсом интегрированным: в нём объединён арифметический, геометрический и алгебраический материал.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Программа начального обучения математике предусматривает увеличение подготовительного периода. В содержание обучения математике включён материал, направленный на обогащение сенсорного опыта и овладение</w:t>
      </w:r>
      <w:r w:rsidR="008A2D70" w:rsidRPr="005C2306">
        <w:rPr>
          <w:sz w:val="28"/>
          <w:szCs w:val="28"/>
        </w:rPr>
        <w:t xml:space="preserve">слепыми </w:t>
      </w:r>
      <w:r w:rsidRPr="005C2306">
        <w:rPr>
          <w:sz w:val="28"/>
          <w:szCs w:val="28"/>
        </w:rPr>
        <w:t xml:space="preserve">обучающимися ориентировочным навыкам в микро- и макро- пространстве. Большое внимание уделяется формированию </w:t>
      </w:r>
      <w:r w:rsidRPr="005C2306">
        <w:rPr>
          <w:sz w:val="28"/>
          <w:szCs w:val="28"/>
        </w:rPr>
        <w:lastRenderedPageBreak/>
        <w:t xml:space="preserve">конкретных представлений о величине, форме, количестве, пространственном положении предметов и чертёжно-измерительных действий. </w:t>
      </w:r>
    </w:p>
    <w:p w:rsidR="007C3E92" w:rsidRPr="005C2306" w:rsidRDefault="007C3E92" w:rsidP="005C2306">
      <w:pPr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В программе по обучению математике для начальных классов школ </w:t>
      </w:r>
      <w:r w:rsidR="008A2D70" w:rsidRPr="005C2306">
        <w:rPr>
          <w:sz w:val="28"/>
          <w:szCs w:val="28"/>
        </w:rPr>
        <w:t xml:space="preserve">слепых </w:t>
      </w:r>
      <w:r w:rsidRPr="005C2306">
        <w:rPr>
          <w:sz w:val="28"/>
          <w:szCs w:val="28"/>
        </w:rPr>
        <w:t xml:space="preserve">особое внимание уделяется выработке навыков устного счёта, которые важны для дальнейшего овладения математическими знаниями. </w:t>
      </w:r>
    </w:p>
    <w:p w:rsidR="007C3E92" w:rsidRPr="005C2306" w:rsidRDefault="00FA527F" w:rsidP="005C230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Данный предмет </w:t>
      </w:r>
      <w:r w:rsidR="007C3E92" w:rsidRPr="005C2306">
        <w:rPr>
          <w:sz w:val="28"/>
          <w:szCs w:val="28"/>
        </w:rPr>
        <w:t>предполагает развитие у обучающихся компенсаторных способов деятельности в учебно-познавательном процессе.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Содержание</w:t>
      </w:r>
      <w:r w:rsidR="005C2306">
        <w:rPr>
          <w:sz w:val="28"/>
          <w:szCs w:val="28"/>
        </w:rPr>
        <w:t xml:space="preserve"> </w:t>
      </w:r>
      <w:r w:rsidRPr="005C2306">
        <w:rPr>
          <w:sz w:val="28"/>
          <w:szCs w:val="28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 связи с тем, что получение начального образования пролонгировано на 5 лет, темы «Дециметр», «Числа второго десятка», «Сложение и вычитание в пределах 20» перенесены во второй класс.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sz w:val="28"/>
          <w:szCs w:val="28"/>
        </w:rPr>
        <w:t xml:space="preserve">Основа арифметического содержания –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r w:rsidR="008A2D70" w:rsidRPr="005C2306">
        <w:rPr>
          <w:sz w:val="28"/>
          <w:szCs w:val="28"/>
        </w:rPr>
        <w:t>Обу</w:t>
      </w:r>
      <w:r w:rsidRPr="005C2306">
        <w:rPr>
          <w:sz w:val="28"/>
          <w:szCs w:val="28"/>
        </w:rPr>
        <w:t>ча</w:t>
      </w:r>
      <w:r w:rsidR="008A2D70" w:rsidRPr="005C2306">
        <w:rPr>
          <w:sz w:val="28"/>
          <w:szCs w:val="28"/>
        </w:rPr>
        <w:t>ю</w:t>
      </w:r>
      <w:r w:rsidRPr="005C2306">
        <w:rPr>
          <w:sz w:val="28"/>
          <w:szCs w:val="28"/>
        </w:rPr>
        <w:t xml:space="preserve">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</w:t>
      </w:r>
      <w:r w:rsidRPr="005C2306">
        <w:rPr>
          <w:sz w:val="28"/>
          <w:szCs w:val="28"/>
        </w:rPr>
        <w:lastRenderedPageBreak/>
        <w:t>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="008A2D70" w:rsidRPr="005C2306">
        <w:rPr>
          <w:sz w:val="28"/>
          <w:szCs w:val="28"/>
        </w:rPr>
        <w:t>Обу</w:t>
      </w:r>
      <w:r w:rsidRPr="005C2306">
        <w:rPr>
          <w:sz w:val="28"/>
          <w:szCs w:val="28"/>
        </w:rPr>
        <w:t>ча</w:t>
      </w:r>
      <w:r w:rsidR="008A2D70" w:rsidRPr="005C2306">
        <w:rPr>
          <w:sz w:val="28"/>
          <w:szCs w:val="28"/>
        </w:rPr>
        <w:t>ю</w:t>
      </w:r>
      <w:r w:rsidRPr="005C2306">
        <w:rPr>
          <w:sz w:val="28"/>
          <w:szCs w:val="28"/>
        </w:rPr>
        <w:t>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lastRenderedPageBreak/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b/>
          <w:bCs/>
          <w:sz w:val="28"/>
          <w:szCs w:val="28"/>
        </w:rPr>
        <w:t>Предметное содержание</w:t>
      </w:r>
      <w:r w:rsidRPr="005C2306">
        <w:rPr>
          <w:sz w:val="28"/>
          <w:szCs w:val="28"/>
        </w:rPr>
        <w:t xml:space="preserve">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 процессе освоения программного материала младшие сла</w:t>
      </w:r>
      <w:r w:rsidR="00E41ADE" w:rsidRPr="005C2306">
        <w:rPr>
          <w:sz w:val="28"/>
          <w:szCs w:val="28"/>
        </w:rPr>
        <w:t>пы</w:t>
      </w:r>
      <w:r w:rsidRPr="005C2306">
        <w:rPr>
          <w:sz w:val="28"/>
          <w:szCs w:val="28"/>
        </w:rPr>
        <w:t xml:space="preserve">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</w:t>
      </w:r>
      <w:r w:rsidRPr="005C2306">
        <w:rPr>
          <w:sz w:val="28"/>
          <w:szCs w:val="28"/>
        </w:rPr>
        <w:lastRenderedPageBreak/>
        <w:t>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Обучение младших</w:t>
      </w:r>
      <w:r w:rsidR="008A2D70" w:rsidRPr="005C2306">
        <w:rPr>
          <w:sz w:val="28"/>
          <w:szCs w:val="28"/>
        </w:rPr>
        <w:t xml:space="preserve">слепых </w:t>
      </w:r>
      <w:r w:rsidRPr="005C2306">
        <w:rPr>
          <w:sz w:val="28"/>
          <w:szCs w:val="28"/>
        </w:rPr>
        <w:t>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7C3E92" w:rsidRPr="005C2306" w:rsidRDefault="007C3E92" w:rsidP="005C2306">
      <w:pPr>
        <w:pStyle w:val="a9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lastRenderedPageBreak/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b/>
          <w:sz w:val="28"/>
          <w:szCs w:val="28"/>
        </w:rPr>
        <w:t>Основной формой обучения</w:t>
      </w:r>
      <w:r w:rsidRPr="005C2306">
        <w:rPr>
          <w:sz w:val="28"/>
          <w:szCs w:val="28"/>
        </w:rPr>
        <w:t xml:space="preserve"> является урок. На уроках предусматривается использование различных наглядных средств обучения (модели, муляжи, макеты, геометрический материал). Овладение математическими представлениями происходит в процессе предметно-практической деятельности (оперирования счетным материалом, чертежно-измерительными инструментами) и действий с числами.</w:t>
      </w:r>
    </w:p>
    <w:p w:rsidR="007C3E92" w:rsidRPr="005C2306" w:rsidRDefault="007C3E92" w:rsidP="005C2306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Распределение времени на прохождение программного материала дается ориентировочно.</w:t>
      </w:r>
    </w:p>
    <w:p w:rsidR="007C3E92" w:rsidRPr="005C2306" w:rsidRDefault="007C3E92" w:rsidP="005C2306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Формы проведения занятий </w:t>
      </w:r>
    </w:p>
    <w:p w:rsidR="007C3E92" w:rsidRPr="005C2306" w:rsidRDefault="007C3E92" w:rsidP="005C2306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Безусловно, при организации занятий со </w:t>
      </w:r>
      <w:r w:rsidR="008A2D70" w:rsidRPr="005C2306">
        <w:rPr>
          <w:sz w:val="28"/>
          <w:szCs w:val="28"/>
        </w:rPr>
        <w:t xml:space="preserve">слепыми </w:t>
      </w:r>
      <w:r w:rsidR="00E41ADE" w:rsidRPr="005C2306">
        <w:rPr>
          <w:sz w:val="28"/>
          <w:szCs w:val="28"/>
        </w:rPr>
        <w:t>об</w:t>
      </w:r>
      <w:r w:rsidRPr="005C2306">
        <w:rPr>
          <w:sz w:val="28"/>
          <w:szCs w:val="28"/>
        </w:rPr>
        <w:t>уча</w:t>
      </w:r>
      <w:r w:rsidR="00E41ADE" w:rsidRPr="005C2306">
        <w:rPr>
          <w:sz w:val="28"/>
          <w:szCs w:val="28"/>
        </w:rPr>
        <w:t>ю</w:t>
      </w:r>
      <w:r w:rsidRPr="005C2306">
        <w:rPr>
          <w:sz w:val="28"/>
          <w:szCs w:val="28"/>
        </w:rPr>
        <w:t xml:space="preserve">щимися ведущей формой проведения занятий является фронтальное занятие, но большое внимание уделяется индивидуальной и групповой работе. Занятия проводятся с учётом возрастных особенностей, имеющихся навыков познавательной деятельности и степени готовности к работе в коллективе. Кроме этого, в процессе обучения должно учитываться состояние зрительных функций обучающихся, наличие и характер сопутствующих заболеваний, состояние слуха, опорно-двигательного аппарата, эмоционально-волевой сферы.   </w:t>
      </w:r>
    </w:p>
    <w:p w:rsidR="00E41ADE" w:rsidRPr="005C2306" w:rsidRDefault="00E41ADE" w:rsidP="005C230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необходимых умений. </w:t>
      </w:r>
    </w:p>
    <w:p w:rsidR="00E41ADE" w:rsidRPr="005C2306" w:rsidRDefault="00E41ADE" w:rsidP="005C23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В связи со спецификой математического материала большое значение придается учету возрастных </w:t>
      </w:r>
      <w:r w:rsidR="007C1A6A" w:rsidRPr="005C230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и индивидуальных особенностей обучающихся 1 класса, особых образовательных потребностей и реализации дифференцированного подхода в обучении. </w:t>
      </w:r>
    </w:p>
    <w:p w:rsidR="00E41ADE" w:rsidRPr="005C2306" w:rsidRDefault="00E41ADE" w:rsidP="005C230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>В содержание обучения математике включён материал, направленный на обогащение сенсорного опыта и овладение слепыми обучающимися ориентировочным навыкам на плоскости и в трехмерном пространстве. Большое внимание уделяется формированию конкретных представлений о величине, форме, количестве, пространственном положении предметов и чертёжно-измерительных действий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Место учебного предмета «Математика» в учебном плане </w:t>
      </w:r>
    </w:p>
    <w:p w:rsidR="007C3E92" w:rsidRPr="005C2306" w:rsidRDefault="007C3E92" w:rsidP="005C230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sz w:val="28"/>
          <w:szCs w:val="28"/>
        </w:rPr>
        <w:t xml:space="preserve">На обучение математике выделяются часы учебного плана: 132 часа (4 ч в неделю, 33 учебные недели). </w:t>
      </w:r>
    </w:p>
    <w:p w:rsidR="005C2306" w:rsidRDefault="005C2306" w:rsidP="005C2306">
      <w:pPr>
        <w:ind w:left="397"/>
        <w:jc w:val="center"/>
        <w:rPr>
          <w:b/>
          <w:sz w:val="28"/>
          <w:szCs w:val="28"/>
        </w:rPr>
      </w:pPr>
    </w:p>
    <w:p w:rsidR="005C2306" w:rsidRDefault="005C2306" w:rsidP="00BA70B1">
      <w:pPr>
        <w:rPr>
          <w:b/>
          <w:sz w:val="28"/>
          <w:szCs w:val="28"/>
        </w:rPr>
      </w:pPr>
    </w:p>
    <w:p w:rsidR="005C2306" w:rsidRDefault="005C2306" w:rsidP="005C2306">
      <w:pPr>
        <w:ind w:left="397"/>
        <w:jc w:val="center"/>
        <w:rPr>
          <w:b/>
          <w:sz w:val="28"/>
          <w:szCs w:val="28"/>
        </w:rPr>
      </w:pPr>
    </w:p>
    <w:p w:rsidR="00B60BCA" w:rsidRPr="005C2306" w:rsidRDefault="00B60BCA" w:rsidP="005C2306">
      <w:pPr>
        <w:ind w:left="397"/>
        <w:jc w:val="center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2. Планируемые  </w:t>
      </w:r>
      <w:r w:rsidR="007E2E6C">
        <w:rPr>
          <w:b/>
          <w:sz w:val="28"/>
          <w:szCs w:val="28"/>
        </w:rPr>
        <w:t xml:space="preserve"> </w:t>
      </w:r>
      <w:bookmarkStart w:id="1" w:name="_GoBack"/>
      <w:bookmarkEnd w:id="1"/>
      <w:r w:rsidRPr="005C2306">
        <w:rPr>
          <w:b/>
          <w:sz w:val="28"/>
          <w:szCs w:val="28"/>
        </w:rPr>
        <w:t xml:space="preserve">результаты </w:t>
      </w:r>
    </w:p>
    <w:p w:rsidR="00B60BCA" w:rsidRPr="005C2306" w:rsidRDefault="00B60BCA" w:rsidP="005C2306">
      <w:pPr>
        <w:ind w:left="397"/>
        <w:jc w:val="both"/>
        <w:rPr>
          <w:sz w:val="28"/>
          <w:szCs w:val="28"/>
        </w:rPr>
      </w:pPr>
    </w:p>
    <w:p w:rsidR="00500DEE" w:rsidRPr="005C2306" w:rsidRDefault="00B60BCA" w:rsidP="005C2306">
      <w:pPr>
        <w:ind w:left="397" w:firstLine="311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Учебный предмет «Математика»</w:t>
      </w:r>
      <w:r w:rsidR="00E5574E" w:rsidRPr="005C2306">
        <w:rPr>
          <w:sz w:val="28"/>
          <w:szCs w:val="28"/>
        </w:rPr>
        <w:t xml:space="preserve"> </w:t>
      </w:r>
      <w:r w:rsidRPr="005C2306">
        <w:rPr>
          <w:sz w:val="28"/>
          <w:szCs w:val="28"/>
        </w:rPr>
        <w:t>обеспечивает достижение определенных личностных, метапредметных и предметных результатов.</w:t>
      </w:r>
    </w:p>
    <w:p w:rsidR="00500DEE" w:rsidRPr="005C2306" w:rsidRDefault="00500DEE" w:rsidP="005C23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Личностные и метапредметные результаты </w:t>
      </w:r>
    </w:p>
    <w:p w:rsidR="00500DEE" w:rsidRPr="005C2306" w:rsidRDefault="00500DEE" w:rsidP="005C2306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Формирование у обучающихся ряда </w:t>
      </w:r>
      <w:r w:rsidRPr="005C2306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личностных, регулятивных, познавательных 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5C2306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коммуникативных 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>универсальных учебных действий как основы умения учиться.</w:t>
      </w:r>
    </w:p>
    <w:p w:rsidR="00500DEE" w:rsidRPr="005C2306" w:rsidRDefault="00500DEE" w:rsidP="005C23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Личностные универсальные учебные действия: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формирование внутренней позиции обучающихся на уровне положительного отношения к школе и к познавательной деятельности: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личностное самоопределение в учебной, социально-бытовой деятельности; мотивационная основа учебной деятельности, включающая социальные, учебно-познавательные и внешние мотивы;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способность к осмыслению и дифференциации картины мира, ее временно-пространственной организации;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способность к оценке своей учебной деятельности;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ориентация в нравственном содержании и смысле как собственных поступков, так и поступков окружающих людей;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знание основных моральных норм и ориентация на их выполнение;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потребность в двигательной активности, в занятиях предметно-практической деятельностью; </w:t>
      </w:r>
    </w:p>
    <w:p w:rsidR="00500DEE" w:rsidRPr="005C2306" w:rsidRDefault="00500DEE" w:rsidP="005C2306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овладевать начальными представлениями о математических способах познания мира. </w:t>
      </w:r>
    </w:p>
    <w:p w:rsidR="00500DEE" w:rsidRPr="005C2306" w:rsidRDefault="00500DEE" w:rsidP="005C230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00DEE" w:rsidRPr="005C2306" w:rsidRDefault="00500DEE" w:rsidP="005C230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Регулятивные универсальные учебные действия: </w:t>
      </w:r>
    </w:p>
    <w:p w:rsidR="00500DEE" w:rsidRPr="005C2306" w:rsidRDefault="00500DEE" w:rsidP="005C2306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принимать и сохранять учебную задачу; </w:t>
      </w:r>
    </w:p>
    <w:p w:rsidR="00500DEE" w:rsidRPr="005C2306" w:rsidRDefault="00500DEE" w:rsidP="005C2306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учитывать выделенные учителем ориентиры - действия в новом учебном материале в сотрудничестве с учителем; </w:t>
      </w:r>
    </w:p>
    <w:p w:rsidR="00500DEE" w:rsidRPr="005C2306" w:rsidRDefault="00500DEE" w:rsidP="005C2306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cs="Times New Roman"/>
          <w:sz w:val="28"/>
          <w:szCs w:val="28"/>
        </w:rPr>
        <w:t xml:space="preserve"> адекватно воспринимать предложения и оценку учителей, товарищей; принимать план действий для решения несложных учебных задач и следовать ему;</w:t>
      </w:r>
    </w:p>
    <w:p w:rsidR="00500DEE" w:rsidRPr="005C2306" w:rsidRDefault="00500DEE" w:rsidP="005C2306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cs="Times New Roman"/>
          <w:sz w:val="28"/>
          <w:szCs w:val="28"/>
        </w:rPr>
        <w:t xml:space="preserve"> выполнять под руководством учителя учебные действия в практической и мыслительной форме.</w:t>
      </w:r>
    </w:p>
    <w:p w:rsidR="00500DEE" w:rsidRPr="005C2306" w:rsidRDefault="00500DEE" w:rsidP="005C2306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lastRenderedPageBreak/>
        <w:t>Познавательные универсальные учебные действия: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ориентироваться в прибор Л. Брайля, в приборе Клушиной, в приборе «Школьник», на странице учебника;</w:t>
      </w:r>
    </w:p>
    <w:p w:rsidR="00FB5F0D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осязательно обследовать объекты, геометрические </w:t>
      </w:r>
      <w:r w:rsidR="00FB5F0D" w:rsidRPr="005C2306">
        <w:rPr>
          <w:rFonts w:cs="Times New Roman"/>
          <w:sz w:val="28"/>
          <w:szCs w:val="28"/>
        </w:rPr>
        <w:t>осуществлять поиск необходимой информации для выполнения учебных заданий (на основе владения рельефно-точечным шрифтом Л. Брайля);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фигуры, рельефные рисунки;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выбирать основания для классификации объектов и проводить их классификацию по форме, величине, цвету (при наличии остаточного зрения) по заданному или установленному признаку;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использовать знаково символические средства, в том числе модели и схемы, для решения задач;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овладевать конкретными предметными представлениями об окружающих предметах и действий с ними;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строить сообщения в устной и письменной форме;</w:t>
      </w:r>
    </w:p>
    <w:p w:rsidR="00500DEE" w:rsidRPr="005C2306" w:rsidRDefault="00500DEE" w:rsidP="005C2306">
      <w:pPr>
        <w:pStyle w:val="aa"/>
        <w:numPr>
          <w:ilvl w:val="0"/>
          <w:numId w:val="18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строить несложные цепочки логических рассуждений.</w:t>
      </w:r>
    </w:p>
    <w:p w:rsidR="002439EC" w:rsidRPr="005C2306" w:rsidRDefault="002439EC" w:rsidP="005C2306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</w:p>
    <w:p w:rsidR="007C3E92" w:rsidRPr="005C2306" w:rsidRDefault="007C3E92" w:rsidP="005C2306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Коммуникативные УУД: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воспринимать «образ Я» как субъекта учебной деятельности;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принимать участие в работе в паре и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задавать вопросы и отвечать на вопросы учителя, одноклассников;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применять математические знания и использовать математическую речь в повседневной жизни;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слушать и понимать речь других;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взаимодействовать с партнёрами в системе координат: «слабовидящий – слабовидящий», «слабовидящий-  нормально видящий» при решении математических и практических задач;</w:t>
      </w:r>
    </w:p>
    <w:p w:rsidR="007C3E92" w:rsidRPr="005C2306" w:rsidRDefault="007C3E92" w:rsidP="005C2306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договариваться с одноклассниками совместно с учителем о правилах поведения и общения и следовать им.</w:t>
      </w:r>
    </w:p>
    <w:p w:rsidR="007C3E92" w:rsidRPr="005C2306" w:rsidRDefault="007C3E92" w:rsidP="005C2306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5C2306">
        <w:rPr>
          <w:b/>
          <w:i/>
          <w:sz w:val="28"/>
          <w:szCs w:val="28"/>
        </w:rPr>
        <w:t>Предметными</w:t>
      </w:r>
      <w:r w:rsidRPr="005C2306">
        <w:rPr>
          <w:sz w:val="28"/>
          <w:szCs w:val="28"/>
        </w:rPr>
        <w:t>результатами изучения предмета «Математика» на начальной ступени обучения является сформированность следующих умений:</w:t>
      </w:r>
    </w:p>
    <w:p w:rsidR="00CD59F8" w:rsidRPr="005C2306" w:rsidRDefault="00CD59F8" w:rsidP="005C2306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Числа и величины:</w:t>
      </w:r>
    </w:p>
    <w:p w:rsidR="00CD59F8" w:rsidRPr="005C2306" w:rsidRDefault="00CD59F8" w:rsidP="005C2306">
      <w:pPr>
        <w:pStyle w:val="aa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считать различные объекты (предметы, звуки, движения, слоги, слова, рельефные картинки и т.п.) и устанавливать порядковый номер того или иного предмета, изображения при указанном порядке счёта;</w:t>
      </w:r>
    </w:p>
    <w:p w:rsidR="00CD59F8" w:rsidRPr="005C2306" w:rsidRDefault="00CD59F8" w:rsidP="005C2306">
      <w:pPr>
        <w:pStyle w:val="aa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lastRenderedPageBreak/>
        <w:t>читать, записывать цифры, знаки в тетради в крупную клетку &lt;, &gt;,  =;</w:t>
      </w:r>
    </w:p>
    <w:p w:rsidR="002439EC" w:rsidRPr="005C2306" w:rsidRDefault="00CD59F8" w:rsidP="005C2306">
      <w:pPr>
        <w:pStyle w:val="aa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пользоваться знаками и обозначениями: +, -, =, &lt;, &gt;, 1, 2, 3, 4, 5, 6, 7, 8, 9, 10;</w:t>
      </w:r>
    </w:p>
    <w:p w:rsidR="00CD59F8" w:rsidRPr="005C2306" w:rsidRDefault="00CD59F8" w:rsidP="005C2306">
      <w:pPr>
        <w:pStyle w:val="aa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выполнять классификацию чисел по заданному или самостоятельно установленному признаку;</w:t>
      </w:r>
    </w:p>
    <w:p w:rsidR="00CD59F8" w:rsidRPr="005C2306" w:rsidRDefault="00CD59F8" w:rsidP="005C2306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Арифметические действия. Сложение и вычитание:</w:t>
      </w:r>
    </w:p>
    <w:p w:rsidR="00CD59F8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понимать смысл арифметических действий </w:t>
      </w:r>
      <w:r w:rsidRPr="005C2306">
        <w:rPr>
          <w:rFonts w:cs="Times New Roman"/>
          <w:i/>
          <w:sz w:val="28"/>
          <w:szCs w:val="28"/>
        </w:rPr>
        <w:t xml:space="preserve">сложение </w:t>
      </w:r>
      <w:r w:rsidRPr="005C2306">
        <w:rPr>
          <w:rFonts w:cs="Times New Roman"/>
          <w:sz w:val="28"/>
          <w:szCs w:val="28"/>
        </w:rPr>
        <w:t>и</w:t>
      </w:r>
      <w:r w:rsidRPr="005C2306">
        <w:rPr>
          <w:rFonts w:cs="Times New Roman"/>
          <w:i/>
          <w:sz w:val="28"/>
          <w:szCs w:val="28"/>
        </w:rPr>
        <w:t xml:space="preserve"> вычитание</w:t>
      </w:r>
      <w:r w:rsidRPr="005C2306">
        <w:rPr>
          <w:rFonts w:cs="Times New Roman"/>
          <w:sz w:val="28"/>
          <w:szCs w:val="28"/>
        </w:rPr>
        <w:t xml:space="preserve">, отражать это на схемах и в математических записях с использованием знаков действий и знака равенства; </w:t>
      </w:r>
    </w:p>
    <w:p w:rsidR="006454DE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выполнять </w:t>
      </w:r>
      <w:r w:rsidRPr="005C2306">
        <w:rPr>
          <w:rFonts w:cs="Times New Roman"/>
          <w:i/>
          <w:sz w:val="28"/>
          <w:szCs w:val="28"/>
        </w:rPr>
        <w:t xml:space="preserve">сложение </w:t>
      </w:r>
      <w:r w:rsidRPr="005C2306">
        <w:rPr>
          <w:rFonts w:cs="Times New Roman"/>
          <w:sz w:val="28"/>
          <w:szCs w:val="28"/>
        </w:rPr>
        <w:t>и</w:t>
      </w:r>
      <w:r w:rsidRPr="005C2306">
        <w:rPr>
          <w:rFonts w:cs="Times New Roman"/>
          <w:i/>
          <w:sz w:val="28"/>
          <w:szCs w:val="28"/>
        </w:rPr>
        <w:t xml:space="preserve"> вычитание</w:t>
      </w:r>
      <w:r w:rsidRPr="005C2306">
        <w:rPr>
          <w:rFonts w:cs="Times New Roman"/>
          <w:sz w:val="28"/>
          <w:szCs w:val="28"/>
        </w:rPr>
        <w:t>, используя общий приём прибавления (вычитания) по частям; выполнять сложение с применением переместительного свойства сложения;</w:t>
      </w:r>
    </w:p>
    <w:p w:rsidR="00CD59F8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вы</w:t>
      </w:r>
      <w:r w:rsidR="00766278" w:rsidRPr="005C2306">
        <w:rPr>
          <w:rFonts w:cs="Times New Roman"/>
          <w:sz w:val="28"/>
          <w:szCs w:val="28"/>
        </w:rPr>
        <w:t>полнять</w:t>
      </w:r>
      <w:r w:rsidRPr="005C2306">
        <w:rPr>
          <w:rFonts w:cs="Times New Roman"/>
          <w:sz w:val="28"/>
          <w:szCs w:val="28"/>
        </w:rPr>
        <w:t xml:space="preserve"> вычитание с использованием знания состава чисел двух слагаемых и взаимосвязи между сложением и вычитанием (в пределах 10);</w:t>
      </w:r>
    </w:p>
    <w:p w:rsidR="00CD59F8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знать результаты прибавления к любому однозначному числу 0, 1, 2, 3, 4; </w:t>
      </w:r>
    </w:p>
    <w:p w:rsidR="00CD59F8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знать устную и письменную нумерацию чисел в пределах </w:t>
      </w:r>
      <w:r w:rsidR="002439EC" w:rsidRPr="005C2306">
        <w:rPr>
          <w:rFonts w:cs="Times New Roman"/>
          <w:sz w:val="28"/>
          <w:szCs w:val="28"/>
        </w:rPr>
        <w:t>1</w:t>
      </w:r>
      <w:r w:rsidRPr="005C2306">
        <w:rPr>
          <w:rFonts w:cs="Times New Roman"/>
          <w:sz w:val="28"/>
          <w:szCs w:val="28"/>
        </w:rPr>
        <w:t>0;</w:t>
      </w:r>
    </w:p>
    <w:p w:rsidR="00CD59F8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выполнять сложение и вычитание натуральных чисел в пределах </w:t>
      </w:r>
      <w:r w:rsidR="002439EC" w:rsidRPr="005C2306">
        <w:rPr>
          <w:rFonts w:cs="Times New Roman"/>
          <w:sz w:val="28"/>
          <w:szCs w:val="28"/>
        </w:rPr>
        <w:t>1</w:t>
      </w:r>
      <w:r w:rsidRPr="005C2306">
        <w:rPr>
          <w:rFonts w:cs="Times New Roman"/>
          <w:sz w:val="28"/>
          <w:szCs w:val="28"/>
        </w:rPr>
        <w:t>0;</w:t>
      </w:r>
    </w:p>
    <w:p w:rsidR="00CD59F8" w:rsidRPr="005C2306" w:rsidRDefault="00CD59F8" w:rsidP="005C2306">
      <w:pPr>
        <w:pStyle w:val="aa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объяснять приём сложения (вычитания) с переходом через разряд в пределах </w:t>
      </w:r>
      <w:r w:rsidR="002439EC" w:rsidRPr="005C2306">
        <w:rPr>
          <w:rFonts w:cs="Times New Roman"/>
          <w:sz w:val="28"/>
          <w:szCs w:val="28"/>
        </w:rPr>
        <w:t>1</w:t>
      </w:r>
      <w:r w:rsidRPr="005C2306">
        <w:rPr>
          <w:rFonts w:cs="Times New Roman"/>
          <w:sz w:val="28"/>
          <w:szCs w:val="28"/>
        </w:rPr>
        <w:t>0.</w:t>
      </w:r>
    </w:p>
    <w:p w:rsidR="00CD59F8" w:rsidRPr="005C2306" w:rsidRDefault="00CD59F8" w:rsidP="005C2306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Работа с текстовыми задачами:</w:t>
      </w:r>
    </w:p>
    <w:p w:rsidR="00CD59F8" w:rsidRPr="005C2306" w:rsidRDefault="00CD59F8" w:rsidP="005C230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составлять по серии рисунков рассказ с использованием математических терминов;</w:t>
      </w:r>
    </w:p>
    <w:p w:rsidR="00CD59F8" w:rsidRPr="005C2306" w:rsidRDefault="00CD59F8" w:rsidP="005C230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отличать текстовую задачу от рассказа, дополнять текст до задачи, вносить нужные изменения;</w:t>
      </w:r>
    </w:p>
    <w:p w:rsidR="00CD59F8" w:rsidRPr="005C2306" w:rsidRDefault="00CD59F8" w:rsidP="005C230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устанавливать зависимости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:rsidR="00CD59F8" w:rsidRPr="005C2306" w:rsidRDefault="00CD59F8" w:rsidP="005C2306">
      <w:pPr>
        <w:pStyle w:val="aa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решать задачи (в 1 действие), в том числе и задачи практического содержания.</w:t>
      </w:r>
    </w:p>
    <w:p w:rsidR="00CD59F8" w:rsidRPr="005C2306" w:rsidRDefault="00CD59F8" w:rsidP="005C2306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Пространственные отношения. Геометрические фигуры: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уметь располагать предметы на плоскости в заданном по отношению друг к другу положении;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понимать смысл слов (слева, справа, вверху, внизу и др.), описывающих положение предметов на плоскости и пространстве, следовать инструкции, описывающей положение предмета на плоскости;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распознавать плоские и объемные геометрические фигуры: квадрат, треугольник, круг, эллипс, куб, шар, эллипсоид, прямоугольный параллелепипед (брусок), цилиндр, конус; отличать плоские геометрические фигуры от </w:t>
      </w:r>
      <w:r w:rsidRPr="005C2306">
        <w:rPr>
          <w:rFonts w:cs="Times New Roman"/>
          <w:sz w:val="28"/>
          <w:szCs w:val="28"/>
        </w:rPr>
        <w:lastRenderedPageBreak/>
        <w:t>объёмных;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находить в окружающем</w:t>
      </w:r>
      <w:r w:rsidR="002439EC" w:rsidRPr="005C2306">
        <w:rPr>
          <w:rFonts w:cs="Times New Roman"/>
          <w:sz w:val="28"/>
          <w:szCs w:val="28"/>
        </w:rPr>
        <w:t xml:space="preserve"> мире</w:t>
      </w:r>
      <w:r w:rsidRPr="005C2306">
        <w:rPr>
          <w:rFonts w:cs="Times New Roman"/>
          <w:sz w:val="28"/>
          <w:szCs w:val="28"/>
        </w:rPr>
        <w:t xml:space="preserve"> предметы (части предметов), имеющие форму многоугольника (треугольника, четырёхугольника и т.д.) и круга;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распознавать, называть и изображать геометрические фигуры: точку, отрезок и прямую, ломанную линию, многоугольник, круг на листе бумаги, в тетради, из счётных палочек на столе, фланелеграфе;</w:t>
      </w:r>
    </w:p>
    <w:p w:rsidR="00CD59F8" w:rsidRPr="005C2306" w:rsidRDefault="00CD59F8" w:rsidP="005C2306">
      <w:pPr>
        <w:pStyle w:val="a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находить сходство и различия геометрических фигур (прямая, отрезок, луч).</w:t>
      </w:r>
    </w:p>
    <w:p w:rsidR="00CD59F8" w:rsidRPr="005C2306" w:rsidRDefault="00CD59F8" w:rsidP="005C2306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Геометрические величины:</w:t>
      </w:r>
    </w:p>
    <w:p w:rsidR="00E20B7B" w:rsidRPr="005C2306" w:rsidRDefault="00E20B7B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  <w:r w:rsidRPr="005C2306">
        <w:rPr>
          <w:rFonts w:eastAsia="SimSun"/>
          <w:b w:val="0"/>
          <w:kern w:val="1"/>
          <w:szCs w:val="28"/>
          <w:lang w:eastAsia="hi-IN" w:bidi="hi-IN"/>
        </w:rPr>
        <w:t>Точка, прямая и кривая линия, отрезок.</w:t>
      </w:r>
    </w:p>
    <w:p w:rsidR="00E20B7B" w:rsidRPr="005C2306" w:rsidRDefault="00E20B7B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  <w:r w:rsidRPr="005C2306">
        <w:rPr>
          <w:rFonts w:eastAsia="SimSun"/>
          <w:b w:val="0"/>
          <w:kern w:val="1"/>
          <w:szCs w:val="28"/>
          <w:lang w:eastAsia="hi-IN" w:bidi="hi-IN"/>
        </w:rPr>
        <w:t>Ознакомление с брайлевской линейкой, как чертежным инструментом. Построение (с помощью взрослого) произвольной прямой с помощью линейки, изображение точки, кривой линии, построение прямой через одну и через две точки.</w:t>
      </w:r>
    </w:p>
    <w:p w:rsidR="00E20B7B" w:rsidRDefault="00E20B7B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  <w:r w:rsidRPr="005C2306">
        <w:rPr>
          <w:rFonts w:eastAsia="SimSun"/>
          <w:b w:val="0"/>
          <w:kern w:val="1"/>
          <w:szCs w:val="28"/>
          <w:lang w:eastAsia="hi-IN" w:bidi="hi-IN"/>
        </w:rPr>
        <w:t>Обкалывание (с помощью взрослого) геометрических фигур по контуру, шаблону и трафарету. Штриховка, закрашивание рельефных рисунков простых геометрических форм.</w:t>
      </w: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A70B1" w:rsidRPr="005C2306" w:rsidRDefault="00BA70B1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60BCA" w:rsidRPr="005C2306" w:rsidRDefault="00B60BCA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B60BCA" w:rsidRPr="005C2306" w:rsidRDefault="00B60BCA" w:rsidP="005C2306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3. Содержание учебного предмета</w:t>
      </w:r>
    </w:p>
    <w:p w:rsidR="00B60BCA" w:rsidRPr="005C2306" w:rsidRDefault="00B60BCA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i/>
          <w:kern w:val="1"/>
          <w:szCs w:val="28"/>
          <w:lang w:eastAsia="hi-IN" w:bidi="hi-IN"/>
        </w:rPr>
      </w:pPr>
      <w:r w:rsidRPr="005C2306">
        <w:rPr>
          <w:rFonts w:eastAsiaTheme="minorHAnsi"/>
          <w:b w:val="0"/>
          <w:bCs/>
          <w:i/>
          <w:color w:val="000000"/>
          <w:szCs w:val="28"/>
          <w:lang w:eastAsia="en-US"/>
        </w:rPr>
        <w:t>Подготовка к изучению чисел. Пространственные и временные представления.</w:t>
      </w:r>
    </w:p>
    <w:p w:rsidR="00B60BCA" w:rsidRPr="005C2306" w:rsidRDefault="00B60BCA" w:rsidP="005C23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>Сравнение предметов по размеру (больше – меньше, выше – ниже, длиннее – короче) и форме (круглый, квадратный, треугольный и др.) Пространственные представления, взаимное расположение предметов: вверху, внизу (выше, ниже), слева, справа левее, правее), перед, за, между, рядом. Направления движения: слева направо, справа налево, верху вниз, снизу</w:t>
      </w:r>
      <w:r w:rsidR="00FA527F" w:rsidRPr="005C2306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 вверх. Временные представления: сначала, потом, до, после, раньше, позже. Сравнение групп предметов: больше, меньше, столько же, больше (меньше) на </w:t>
      </w:r>
    </w:p>
    <w:p w:rsidR="00B60BCA" w:rsidRPr="005C2306" w:rsidRDefault="00B60BCA" w:rsidP="005C23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color w:val="000000"/>
          <w:sz w:val="28"/>
          <w:szCs w:val="28"/>
          <w:lang w:eastAsia="en-US"/>
        </w:rPr>
        <w:t>Числа от 1 до 10</w:t>
      </w:r>
      <w:r w:rsidRPr="005C2306">
        <w:rPr>
          <w:rFonts w:eastAsiaTheme="minorHAnsi"/>
          <w:i/>
          <w:color w:val="000000"/>
          <w:sz w:val="28"/>
          <w:szCs w:val="28"/>
          <w:lang w:eastAsia="en-US"/>
        </w:rPr>
        <w:t>.</w:t>
      </w:r>
      <w:r w:rsidR="00205D8D" w:rsidRPr="005C2306">
        <w:rPr>
          <w:rFonts w:eastAsiaTheme="minorHAnsi"/>
          <w:i/>
          <w:color w:val="000000"/>
          <w:sz w:val="28"/>
          <w:szCs w:val="28"/>
          <w:lang w:eastAsia="en-US"/>
        </w:rPr>
        <w:t xml:space="preserve"> Нумерация.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 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предыдущему числу, вычитанием 1 из числа, непосредственно следующего за ним при счете. Число 0. Его получение и обозначение. Сравнение чисел. Равенство, неравенство. </w:t>
      </w:r>
      <w:r w:rsidR="00A9644C" w:rsidRPr="005C2306">
        <w:rPr>
          <w:rFonts w:eastAsiaTheme="minorHAnsi"/>
          <w:color w:val="000000"/>
          <w:sz w:val="28"/>
          <w:szCs w:val="28"/>
          <w:lang w:eastAsia="en-US"/>
        </w:rPr>
        <w:t>Знаки&gt;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 (больше), </w:t>
      </w:r>
      <w:r w:rsidR="00A9644C" w:rsidRPr="005C2306">
        <w:rPr>
          <w:rFonts w:eastAsiaTheme="minorHAnsi"/>
          <w:color w:val="000000"/>
          <w:sz w:val="28"/>
          <w:szCs w:val="28"/>
          <w:lang w:eastAsia="en-US"/>
        </w:rPr>
        <w:t>&lt;(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>меньше</w:t>
      </w:r>
      <w:r w:rsidR="00A9644C" w:rsidRPr="005C2306">
        <w:rPr>
          <w:rFonts w:eastAsiaTheme="minorHAnsi"/>
          <w:color w:val="000000"/>
          <w:sz w:val="28"/>
          <w:szCs w:val="28"/>
          <w:lang w:eastAsia="en-US"/>
        </w:rPr>
        <w:t>), =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 (равно). Состав чисел 2, 3, 4, 5. Монеты в 1 р., 2 р., 5 р., 1 к., 5 к., 10 к. Точка. Линии: кривая, прямая. Отрезок. Ломаная. Многоугольник. Углы, вершины, стороны многоугольника. Длина отрезка. Сантиметр. Сравнение длин отрезков (на глаз, наложением, при помощи линейки с делениями); измерение длины отрезка, построение отрезка заданной длины. Решение задач в одно действие на сложение и вычитание (на основе счета предметов) </w:t>
      </w:r>
    </w:p>
    <w:p w:rsidR="00B60BCA" w:rsidRPr="005C2306" w:rsidRDefault="00B60BCA" w:rsidP="005C2306">
      <w:pPr>
        <w:pStyle w:val="Default"/>
        <w:jc w:val="both"/>
        <w:rPr>
          <w:rFonts w:eastAsiaTheme="minorHAnsi"/>
          <w:sz w:val="28"/>
          <w:szCs w:val="28"/>
        </w:rPr>
      </w:pPr>
      <w:r w:rsidRPr="005C2306">
        <w:rPr>
          <w:rFonts w:eastAsiaTheme="minorHAnsi"/>
          <w:bCs/>
          <w:sz w:val="28"/>
          <w:szCs w:val="28"/>
        </w:rPr>
        <w:t xml:space="preserve">Числа от 1 до 10. Сложение и вычитание. </w:t>
      </w:r>
      <w:r w:rsidRPr="005C2306">
        <w:rPr>
          <w:rFonts w:eastAsiaTheme="minorHAnsi"/>
          <w:sz w:val="28"/>
          <w:szCs w:val="28"/>
        </w:rPr>
        <w:t xml:space="preserve">Конкретный смысл и названия действий сложения и вычитания. Знаки + (плюс), – (минус), = (равно).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выражении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10. Соответствующие слу чаи вычитания. Сложение и вычитание с числом 0. Нахождение числа, которое на несколько единиц больше или меньше данного. Решение задач в одно действие на сложение и вычитание. </w:t>
      </w:r>
    </w:p>
    <w:p w:rsidR="00D94425" w:rsidRPr="005C2306" w:rsidRDefault="00B60BCA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  <w:r w:rsidRPr="005C2306">
        <w:rPr>
          <w:rFonts w:eastAsiaTheme="minorHAnsi"/>
          <w:b w:val="0"/>
          <w:bCs/>
          <w:i/>
          <w:color w:val="000000"/>
          <w:szCs w:val="28"/>
          <w:lang w:eastAsia="en-US"/>
        </w:rPr>
        <w:t>Числа 1-10. Сложение и вычитание.</w:t>
      </w:r>
      <w:r w:rsidRPr="005C2306">
        <w:rPr>
          <w:rFonts w:eastAsiaTheme="minorHAnsi"/>
          <w:b w:val="0"/>
          <w:color w:val="000000"/>
          <w:szCs w:val="28"/>
          <w:lang w:eastAsia="en-US"/>
        </w:rPr>
        <w:t>Сложение двух однозначных чисел, сумма которых больше</w:t>
      </w:r>
      <w:r w:rsidR="00A9644C" w:rsidRPr="005C2306">
        <w:rPr>
          <w:rFonts w:eastAsiaTheme="minorHAnsi"/>
          <w:b w:val="0"/>
          <w:color w:val="000000"/>
          <w:szCs w:val="28"/>
          <w:lang w:eastAsia="en-US"/>
        </w:rPr>
        <w:t>,</w:t>
      </w:r>
      <w:r w:rsidRPr="005C2306">
        <w:rPr>
          <w:rFonts w:eastAsiaTheme="minorHAnsi"/>
          <w:b w:val="0"/>
          <w:color w:val="000000"/>
          <w:szCs w:val="28"/>
          <w:lang w:eastAsia="en-US"/>
        </w:rPr>
        <w:t xml:space="preserve"> чем 10, с использованием изученных приемов вычислений. Таблица сложения и соответствующие случаи вычитания. Решение задач в 1– 2 действия на сложение и вычитание.</w:t>
      </w:r>
    </w:p>
    <w:p w:rsidR="00FA527F" w:rsidRPr="005C2306" w:rsidRDefault="00FA527F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FA527F" w:rsidRPr="005C2306" w:rsidRDefault="00FA527F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FA527F" w:rsidRPr="005C2306" w:rsidRDefault="00FA527F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5C2306" w:rsidRPr="005C2306" w:rsidRDefault="005C2306" w:rsidP="005C2306">
      <w:pPr>
        <w:pStyle w:val="32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05476A" w:rsidRPr="005C2306" w:rsidRDefault="0005476A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A9644C" w:rsidRPr="005C2306" w:rsidRDefault="00E5574E" w:rsidP="005C2306">
      <w:pPr>
        <w:widowControl w:val="0"/>
        <w:tabs>
          <w:tab w:val="left" w:pos="709"/>
        </w:tabs>
        <w:suppressAutoHyphens/>
        <w:ind w:firstLine="709"/>
        <w:jc w:val="center"/>
        <w:rPr>
          <w:b/>
          <w:sz w:val="28"/>
          <w:szCs w:val="28"/>
          <w:highlight w:val="yellow"/>
        </w:rPr>
      </w:pPr>
      <w:r w:rsidRPr="005C2306">
        <w:rPr>
          <w:b/>
          <w:sz w:val="28"/>
          <w:szCs w:val="28"/>
        </w:rPr>
        <w:lastRenderedPageBreak/>
        <w:t>4</w:t>
      </w:r>
      <w:r w:rsidR="00FA527F" w:rsidRPr="005C2306">
        <w:rPr>
          <w:b/>
          <w:sz w:val="28"/>
          <w:szCs w:val="28"/>
        </w:rPr>
        <w:t>. Т</w:t>
      </w:r>
      <w:r w:rsidRPr="005C2306">
        <w:rPr>
          <w:b/>
          <w:sz w:val="28"/>
          <w:szCs w:val="28"/>
        </w:rPr>
        <w:t>ематическое планирование</w:t>
      </w:r>
    </w:p>
    <w:p w:rsidR="000141D3" w:rsidRPr="005C2306" w:rsidRDefault="000141D3" w:rsidP="005C2306">
      <w:pPr>
        <w:widowControl w:val="0"/>
        <w:tabs>
          <w:tab w:val="left" w:pos="709"/>
        </w:tabs>
        <w:suppressAutoHyphens/>
        <w:rPr>
          <w:b/>
          <w:sz w:val="28"/>
          <w:szCs w:val="28"/>
          <w:highlight w:val="yellow"/>
        </w:rPr>
      </w:pPr>
    </w:p>
    <w:tbl>
      <w:tblPr>
        <w:tblW w:w="1488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4962"/>
        <w:gridCol w:w="1134"/>
        <w:gridCol w:w="7796"/>
      </w:tblGrid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№</w:t>
            </w:r>
          </w:p>
          <w:p w:rsidR="00BC0FB2" w:rsidRPr="005C2306" w:rsidRDefault="00FA527F" w:rsidP="005C2306">
            <w:pPr>
              <w:tabs>
                <w:tab w:val="left" w:pos="568"/>
              </w:tabs>
              <w:suppressAutoHyphens/>
              <w:jc w:val="center"/>
              <w:rPr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A708AE" w:rsidP="005C230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Название раздела.</w:t>
            </w:r>
          </w:p>
          <w:p w:rsidR="00BC0FB2" w:rsidRPr="005C2306" w:rsidRDefault="00A708AE" w:rsidP="005C230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C0FB2" w:rsidRPr="005C2306" w:rsidRDefault="00A708AE" w:rsidP="005C2306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BC0FB2" w:rsidRPr="005C2306" w:rsidTr="005C2306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tabs>
                <w:tab w:val="left" w:pos="8520"/>
                <w:tab w:val="left" w:pos="9372"/>
              </w:tabs>
              <w:suppressAutoHyphens/>
              <w:ind w:right="-1158"/>
              <w:jc w:val="center"/>
              <w:rPr>
                <w:b/>
                <w:sz w:val="28"/>
                <w:szCs w:val="28"/>
              </w:rPr>
            </w:pPr>
            <w:r w:rsidRPr="005C2306">
              <w:rPr>
                <w:b/>
                <w:sz w:val="28"/>
                <w:szCs w:val="28"/>
              </w:rPr>
              <w:t>1четверть-36ч</w:t>
            </w:r>
          </w:p>
          <w:p w:rsidR="00BC0FB2" w:rsidRPr="005C2306" w:rsidRDefault="00BC0FB2" w:rsidP="005C2306">
            <w:pPr>
              <w:tabs>
                <w:tab w:val="left" w:pos="8520"/>
                <w:tab w:val="left" w:pos="9372"/>
              </w:tabs>
              <w:suppressAutoHyphens/>
              <w:ind w:right="-1158"/>
              <w:jc w:val="center"/>
              <w:rPr>
                <w:b/>
                <w:sz w:val="28"/>
                <w:szCs w:val="28"/>
              </w:rPr>
            </w:pPr>
          </w:p>
        </w:tc>
      </w:tr>
      <w:tr w:rsidR="00BC0FB2" w:rsidRPr="005C2306" w:rsidTr="005C2306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tabs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5C2306">
              <w:rPr>
                <w:b/>
                <w:sz w:val="28"/>
                <w:szCs w:val="28"/>
                <w:lang w:eastAsia="ar-SA"/>
              </w:rPr>
              <w:t>Подготовка к изучению чисел. Пространственные и временные представления</w:t>
            </w:r>
          </w:p>
          <w:p w:rsidR="00BC0FB2" w:rsidRPr="005C2306" w:rsidRDefault="00BC0FB2" w:rsidP="005C2306">
            <w:pPr>
              <w:tabs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1-2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65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62"/>
            </w:tblGrid>
            <w:tr w:rsidR="00BC0FB2" w:rsidRPr="005C2306" w:rsidTr="00BC0FB2">
              <w:trPr>
                <w:trHeight w:val="126"/>
              </w:trPr>
              <w:tc>
                <w:tcPr>
                  <w:tcW w:w="6562" w:type="dxa"/>
                </w:tcPr>
                <w:p w:rsidR="00BC0FB2" w:rsidRPr="005C2306" w:rsidRDefault="00BC0FB2" w:rsidP="005C230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</w:pPr>
                  <w:r w:rsidRPr="005C2306"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  <w:t xml:space="preserve">Выявление подготовленности к </w:t>
                  </w:r>
                  <w:r w:rsidR="00A708AE" w:rsidRPr="005C2306"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  <w:t xml:space="preserve">                                </w:t>
                  </w:r>
                  <w:r w:rsidRPr="005C2306">
                    <w:rPr>
                      <w:rFonts w:eastAsiaTheme="minorHAnsi"/>
                      <w:color w:val="000000"/>
                      <w:sz w:val="28"/>
                      <w:szCs w:val="28"/>
                      <w:lang w:eastAsia="en-US"/>
                    </w:rPr>
                    <w:t xml:space="preserve">изучению математики </w:t>
                  </w:r>
                </w:p>
              </w:tc>
            </w:tr>
          </w:tbl>
          <w:p w:rsidR="00BC0FB2" w:rsidRPr="005C2306" w:rsidRDefault="00BC0FB2" w:rsidP="005C2306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suppressAutoHyphens/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0FB2" w:rsidRPr="005C2306" w:rsidRDefault="00BC0FB2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2306">
              <w:rPr>
                <w:rFonts w:eastAsia="Calibri"/>
                <w:sz w:val="28"/>
                <w:szCs w:val="28"/>
                <w:lang w:eastAsia="en-US"/>
              </w:rPr>
              <w:t>Соответствующие практические действия с предметами по инструкции и с помощью педагога.</w:t>
            </w:r>
          </w:p>
          <w:p w:rsidR="00BC0FB2" w:rsidRPr="005C2306" w:rsidRDefault="00BC0FB2" w:rsidP="005C2306">
            <w:pPr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0FB2" w:rsidRPr="005C2306" w:rsidRDefault="00BC0FB2" w:rsidP="005C2306">
            <w:pPr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0FB2" w:rsidRPr="005C2306" w:rsidRDefault="00BC0FB2" w:rsidP="005C2306">
            <w:pPr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0FB2" w:rsidRPr="005C2306" w:rsidRDefault="00BC0FB2" w:rsidP="005C2306">
            <w:pPr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0FB2" w:rsidRPr="005C2306" w:rsidRDefault="00BC0FB2" w:rsidP="005C2306">
            <w:pPr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0FB2" w:rsidRPr="005C2306" w:rsidRDefault="00BC0FB2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2306">
              <w:rPr>
                <w:rFonts w:eastAsia="Calibri"/>
                <w:sz w:val="28"/>
                <w:szCs w:val="28"/>
              </w:rPr>
              <w:t>Сравнение изучаемых чисел, запись результата сравнения с помощью знаков&gt; (больше), &lt; (меньше)</w:t>
            </w:r>
          </w:p>
        </w:tc>
      </w:tr>
      <w:tr w:rsidR="00A708AE" w:rsidRPr="005C2306" w:rsidTr="005C2306">
        <w:trPr>
          <w:trHeight w:val="66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3-4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Столько же. Больше. Меньше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5-6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Пространственные представления (вверх, вниз, налево, направо, слева, справо)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7-8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Временные представления (раньше, позже, сначала, потом)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9-10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Столько же. Больше. Меньше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11-12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На сколько больше?</w:t>
            </w:r>
          </w:p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На сколько меньше?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13-14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15-16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Что мы узнали? Чему научились?</w:t>
            </w:r>
          </w:p>
          <w:p w:rsidR="00E5574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C0FB2" w:rsidRPr="005C2306" w:rsidTr="005C2306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C2306">
              <w:rPr>
                <w:rFonts w:eastAsia="Calibri"/>
                <w:b/>
                <w:sz w:val="28"/>
                <w:szCs w:val="28"/>
              </w:rPr>
              <w:t>Числа от 1 до 10. Число 0. Нумерация</w:t>
            </w:r>
          </w:p>
        </w:tc>
      </w:tr>
      <w:tr w:rsidR="00A708AE" w:rsidRPr="005C2306" w:rsidTr="005C2306">
        <w:trPr>
          <w:trHeight w:val="129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17-18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left="-100" w:firstLine="100"/>
              <w:contextualSpacing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</w:t>
            </w:r>
            <w:r w:rsidR="00FA527F" w:rsidRPr="005C2306">
              <w:rPr>
                <w:rFonts w:eastAsia="Calibri"/>
                <w:sz w:val="28"/>
                <w:szCs w:val="28"/>
              </w:rPr>
              <w:t xml:space="preserve">борах Брайля и прямого письма и </w:t>
            </w:r>
            <w:r w:rsidRPr="005C2306">
              <w:rPr>
                <w:rFonts w:eastAsia="Calibri"/>
                <w:sz w:val="28"/>
                <w:szCs w:val="28"/>
              </w:rPr>
              <w:t>чтения.</w:t>
            </w:r>
            <w:r w:rsidR="00FA527F" w:rsidRPr="005C2306">
              <w:rPr>
                <w:rFonts w:eastAsia="Calibri"/>
                <w:sz w:val="28"/>
                <w:szCs w:val="28"/>
              </w:rPr>
              <w:t xml:space="preserve"> </w:t>
            </w:r>
            <w:r w:rsidRPr="005C2306">
              <w:rPr>
                <w:rFonts w:eastAsia="Calibri"/>
                <w:sz w:val="28"/>
                <w:szCs w:val="28"/>
              </w:rPr>
              <w:t>Соотнесение цифры и числа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A708AE" w:rsidRPr="005C2306" w:rsidRDefault="00A708A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A708AE" w:rsidRPr="005C2306" w:rsidRDefault="00A708A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A708AE" w:rsidRPr="005C2306" w:rsidRDefault="00A708AE" w:rsidP="005C2306">
            <w:pPr>
              <w:keepNext/>
              <w:tabs>
                <w:tab w:val="left" w:pos="0"/>
                <w:tab w:val="left" w:pos="5560"/>
              </w:tabs>
              <w:contextualSpacing/>
              <w:jc w:val="both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E5574E" w:rsidRPr="005C2306" w:rsidTr="005C2306">
        <w:trPr>
          <w:trHeight w:val="699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lastRenderedPageBreak/>
              <w:t>19-20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Числа 1, 2. Письмо цифры2.</w:t>
            </w:r>
            <w:r w:rsidRPr="005C2306">
              <w:rPr>
                <w:rFonts w:eastAsia="Calibri"/>
                <w:sz w:val="28"/>
                <w:szCs w:val="28"/>
              </w:rPr>
              <w:t xml:space="preserve"> Запись цифрового знака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Отсчитывание из множества предметов заданное количество отдельных предметов.</w:t>
            </w:r>
          </w:p>
          <w:p w:rsidR="00E5574E" w:rsidRPr="005C2306" w:rsidRDefault="00E5574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E5574E" w:rsidRPr="005C2306" w:rsidRDefault="00E5574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Оценивают количество предметов и проверяют сделанные оценки подсчётом.</w:t>
            </w:r>
          </w:p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 xml:space="preserve">Сравнивают две группы предметов, устанавливая взаимно-однозначное соответствие между предметами этих групп. </w:t>
            </w:r>
          </w:p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Записывают цифры.</w:t>
            </w:r>
          </w:p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Чтение грифелем.</w:t>
            </w:r>
          </w:p>
          <w:p w:rsidR="00E5574E" w:rsidRPr="005C2306" w:rsidRDefault="00E5574E" w:rsidP="005C2306">
            <w:pPr>
              <w:keepNext/>
              <w:tabs>
                <w:tab w:val="left" w:pos="0"/>
                <w:tab w:val="left" w:pos="5560"/>
              </w:tabs>
              <w:contextualSpacing/>
              <w:jc w:val="both"/>
              <w:outlineLvl w:val="3"/>
              <w:rPr>
                <w:rFonts w:eastAsia="Calibri"/>
                <w:sz w:val="28"/>
                <w:szCs w:val="28"/>
              </w:rPr>
            </w:pPr>
          </w:p>
          <w:p w:rsidR="00E5574E" w:rsidRPr="005C2306" w:rsidRDefault="00E5574E" w:rsidP="005C2306">
            <w:pPr>
              <w:keepNext/>
              <w:tabs>
                <w:tab w:val="left" w:pos="0"/>
                <w:tab w:val="left" w:pos="5560"/>
              </w:tabs>
              <w:contextualSpacing/>
              <w:jc w:val="both"/>
              <w:outlineLvl w:val="3"/>
              <w:rPr>
                <w:rFonts w:eastAsia="Calibri"/>
                <w:sz w:val="28"/>
                <w:szCs w:val="28"/>
              </w:rPr>
            </w:pPr>
          </w:p>
        </w:tc>
      </w:tr>
      <w:tr w:rsidR="00E5574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21-22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Число 3. Письмо цифры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5574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23-24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Знаки +,  -  , =..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5574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25-26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Число и цифра 4.</w:t>
            </w:r>
            <w:r w:rsidRPr="005C2306">
              <w:rPr>
                <w:rFonts w:eastAsia="Calibri"/>
                <w:sz w:val="28"/>
                <w:szCs w:val="28"/>
              </w:rPr>
              <w:t xml:space="preserve"> Запись цифрового знака</w:t>
            </w:r>
            <w:r w:rsidRPr="005C2306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5574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27-28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Длиннее. Короче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suppressAutoHyphens/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5574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29-30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Число 5. Письмо цифры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5574E" w:rsidRPr="005C2306" w:rsidTr="005C2306">
        <w:trPr>
          <w:trHeight w:val="95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31-32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Числа от 1 до 5: получение, сравнение, </w:t>
            </w:r>
            <w:r w:rsidRPr="005C2306">
              <w:rPr>
                <w:spacing w:val="-1"/>
                <w:sz w:val="28"/>
                <w:szCs w:val="28"/>
              </w:rPr>
              <w:t xml:space="preserve">запись, </w:t>
            </w:r>
            <w:r w:rsidRPr="005C2306">
              <w:rPr>
                <w:sz w:val="28"/>
                <w:szCs w:val="28"/>
              </w:rPr>
              <w:t xml:space="preserve">соотнесение числа и цифры. Состав числа из </w:t>
            </w:r>
            <w:r w:rsidRPr="005C2306">
              <w:rPr>
                <w:spacing w:val="-4"/>
                <w:sz w:val="28"/>
                <w:szCs w:val="28"/>
              </w:rPr>
              <w:t xml:space="preserve">двух </w:t>
            </w:r>
            <w:r w:rsidRPr="005C2306">
              <w:rPr>
                <w:sz w:val="28"/>
                <w:szCs w:val="28"/>
              </w:rPr>
              <w:t>слагаемых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spacing w:after="200"/>
              <w:rPr>
                <w:sz w:val="28"/>
                <w:szCs w:val="28"/>
              </w:rPr>
            </w:pPr>
          </w:p>
          <w:p w:rsidR="00E5574E" w:rsidRPr="005C2306" w:rsidRDefault="00FA527F" w:rsidP="005C2306">
            <w:pPr>
              <w:spacing w:after="200"/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5574E" w:rsidRPr="005C2306" w:rsidTr="005C2306">
        <w:trPr>
          <w:trHeight w:val="64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33-34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ind w:right="102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 изученного материала.</w:t>
            </w:r>
          </w:p>
          <w:p w:rsidR="00E5574E" w:rsidRPr="005C2306" w:rsidRDefault="00E5574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5574E" w:rsidRPr="005C2306" w:rsidRDefault="00E5574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E5574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A527F" w:rsidRPr="005C2306" w:rsidTr="005C2306">
        <w:trPr>
          <w:trHeight w:val="8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27F" w:rsidRPr="005C2306" w:rsidRDefault="00FA527F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35-36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27F" w:rsidRPr="005C2306" w:rsidRDefault="00FA527F" w:rsidP="005C2306">
            <w:pPr>
              <w:ind w:right="102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Точка. Линия: кривая,</w:t>
            </w:r>
          </w:p>
          <w:p w:rsidR="00FA527F" w:rsidRPr="005C2306" w:rsidRDefault="00FA527F" w:rsidP="005C2306">
            <w:pPr>
              <w:ind w:right="102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прямая. Отрезок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527F" w:rsidRPr="005C2306" w:rsidRDefault="00FA527F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27F" w:rsidRPr="005C2306" w:rsidRDefault="00FA527F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Построение отрезка по заданному числу клеток прибора Брайля, различение, называние отрезка, луча, прямой и кривой линии на рельефном чертеже</w:t>
            </w:r>
          </w:p>
        </w:tc>
      </w:tr>
      <w:tr w:rsidR="00BC0FB2" w:rsidRPr="005C2306" w:rsidTr="005C2306">
        <w:trPr>
          <w:trHeight w:val="508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C2306">
              <w:rPr>
                <w:rFonts w:eastAsia="Calibri"/>
                <w:b/>
                <w:sz w:val="28"/>
                <w:szCs w:val="28"/>
              </w:rPr>
              <w:t>2 четверть-28ч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37-38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Ломаная линия. Звено ломаной, вершина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Построение отрезка по заданному числу клеток прибора Брайля, различение, называние отрезка, луча, прямой и кривой линии на рельефном чертеже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39-40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41-42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2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Знаки «больше», «меньше»,</w:t>
            </w:r>
          </w:p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«равно».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2306">
              <w:rPr>
                <w:rFonts w:eastAsia="Calibri"/>
                <w:sz w:val="28"/>
                <w:szCs w:val="28"/>
              </w:rPr>
              <w:t>Сравнение изучаемых чисел, запись результата сравнения с помощью знаков&gt; (больше), &lt;</w:t>
            </w:r>
            <w:r w:rsidR="00FA527F" w:rsidRPr="005C2306">
              <w:rPr>
                <w:rFonts w:eastAsia="Calibri"/>
                <w:sz w:val="28"/>
                <w:szCs w:val="28"/>
              </w:rPr>
              <w:t xml:space="preserve"> </w:t>
            </w:r>
            <w:r w:rsidRPr="005C2306">
              <w:rPr>
                <w:rFonts w:eastAsia="Calibri"/>
                <w:sz w:val="28"/>
                <w:szCs w:val="28"/>
              </w:rPr>
              <w:t xml:space="preserve"> (меньше)</w:t>
            </w:r>
            <w:r w:rsidRPr="005C2306">
              <w:rPr>
                <w:rFonts w:eastAsia="Calibri"/>
                <w:sz w:val="28"/>
                <w:szCs w:val="28"/>
                <w:lang w:eastAsia="en-US"/>
              </w:rPr>
              <w:t>, = (равно).</w:t>
            </w:r>
          </w:p>
          <w:p w:rsidR="00FA527F" w:rsidRPr="005C2306" w:rsidRDefault="00A708A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Письмо математических знаков в приборах Брайля и прямого письма, и чтения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568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43-44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Равенство. Неравенство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2"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1. Задание на обучение сравнивать любые два числа и выражения и записывать результат сравнения.</w:t>
            </w:r>
          </w:p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2. Задание на формирование умения читать равенства и неравенства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lastRenderedPageBreak/>
              <w:t>45-46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Многоугольники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Различение и называние многоугольников на чертеже. Конструирование различные видов четырехугольников (прямоугольников) из 4 палочек или полосок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47-48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Числа 6,7.  Письмо цифры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6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Отсчитывание из множества предметов заданное</w:t>
            </w:r>
            <w:r w:rsidR="00FA527F" w:rsidRPr="005C2306">
              <w:rPr>
                <w:rFonts w:eastAsia="Calibri"/>
                <w:sz w:val="28"/>
                <w:szCs w:val="28"/>
              </w:rPr>
              <w:t xml:space="preserve"> количество отдельных предметов.</w:t>
            </w:r>
          </w:p>
        </w:tc>
      </w:tr>
      <w:tr w:rsidR="00A708AE" w:rsidRPr="005C2306" w:rsidTr="005C2306">
        <w:trPr>
          <w:trHeight w:val="398"/>
        </w:trPr>
        <w:tc>
          <w:tcPr>
            <w:tcW w:w="99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49-50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811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 Письмо цифры 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659"/>
        </w:trPr>
        <w:tc>
          <w:tcPr>
            <w:tcW w:w="992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51-52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2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Числа 8,9. Письмо цифры 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8505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Оценивают количество предметов и проверяют сделанные оценки подсчётом.</w:t>
            </w:r>
          </w:p>
          <w:p w:rsidR="00A708AE" w:rsidRPr="005C2306" w:rsidRDefault="00A708A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 xml:space="preserve">Сравнивают две группы предметов, устанавливая взаимно-однозначное соответствие между предметами этих групп. </w:t>
            </w:r>
          </w:p>
          <w:p w:rsidR="00A708AE" w:rsidRPr="005C2306" w:rsidRDefault="00A708AE" w:rsidP="005C2306">
            <w:pPr>
              <w:ind w:right="100"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Задание на </w:t>
            </w:r>
            <w:r w:rsidRPr="005C2306">
              <w:rPr>
                <w:spacing w:val="-2"/>
                <w:sz w:val="28"/>
                <w:szCs w:val="28"/>
              </w:rPr>
              <w:t xml:space="preserve">обучение </w:t>
            </w:r>
            <w:r w:rsidRPr="005C2306">
              <w:rPr>
                <w:sz w:val="28"/>
                <w:szCs w:val="28"/>
              </w:rPr>
              <w:t xml:space="preserve">воспроизведению </w:t>
            </w:r>
            <w:r w:rsidRPr="005C2306">
              <w:rPr>
                <w:spacing w:val="-1"/>
                <w:sz w:val="28"/>
                <w:szCs w:val="28"/>
              </w:rPr>
              <w:t xml:space="preserve">последовательности </w:t>
            </w:r>
            <w:r w:rsidRPr="005C2306">
              <w:rPr>
                <w:sz w:val="28"/>
                <w:szCs w:val="28"/>
              </w:rPr>
              <w:t xml:space="preserve">чисел от 1 до 10 как в прямом, так и обратном </w:t>
            </w:r>
            <w:r w:rsidRPr="005C2306">
              <w:rPr>
                <w:spacing w:val="-1"/>
                <w:sz w:val="28"/>
                <w:szCs w:val="28"/>
              </w:rPr>
              <w:t xml:space="preserve">порядке, </w:t>
            </w:r>
            <w:r w:rsidRPr="005C2306">
              <w:rPr>
                <w:sz w:val="28"/>
                <w:szCs w:val="28"/>
              </w:rPr>
              <w:t>начиная с любогочисла.</w:t>
            </w:r>
          </w:p>
          <w:p w:rsidR="00A708AE" w:rsidRPr="005C2306" w:rsidRDefault="00A708AE" w:rsidP="005C2306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Записывают цифры. Чтение грифелем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53-54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2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Числа 8 и 9.Письмо цифры 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55-56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Число 10. Письмо числа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57-58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Числа от 1 до 10. Закрепление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59-60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Числа от 1 до 10. Закрепление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6" w:space="0" w:color="auto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5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61-62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Сантиметр.</w:t>
            </w:r>
            <w:r w:rsidRPr="005C2306">
              <w:rPr>
                <w:rFonts w:eastAsia="Calibri"/>
                <w:sz w:val="28"/>
                <w:szCs w:val="28"/>
              </w:rPr>
              <w:t xml:space="preserve"> Измерение длинны отрезка с помощью линейки с рельефной индикацией</w:t>
            </w:r>
          </w:p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знакомство с единицей измерения длины– сантиметром.</w:t>
            </w:r>
            <w:r w:rsidRPr="005C2306">
              <w:rPr>
                <w:rFonts w:eastAsia="Calibri"/>
                <w:sz w:val="28"/>
                <w:szCs w:val="28"/>
              </w:rPr>
              <w:t xml:space="preserve"> Построение отрезка по заданному числу клеток прибора Брайля, различение, называние отрезка</w:t>
            </w:r>
          </w:p>
        </w:tc>
      </w:tr>
      <w:tr w:rsidR="00A708AE" w:rsidRPr="005C2306" w:rsidTr="005C2306">
        <w:trPr>
          <w:trHeight w:val="8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2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63-64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Увеличить на …. Уменьшить на 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2"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Задание на </w:t>
            </w:r>
            <w:r w:rsidRPr="005C2306">
              <w:rPr>
                <w:spacing w:val="-3"/>
                <w:sz w:val="28"/>
                <w:szCs w:val="28"/>
              </w:rPr>
              <w:t xml:space="preserve">знакомство </w:t>
            </w:r>
            <w:r w:rsidRPr="005C2306">
              <w:rPr>
                <w:sz w:val="28"/>
                <w:szCs w:val="28"/>
              </w:rPr>
              <w:t>с понятиями «увеличить»,</w:t>
            </w:r>
          </w:p>
          <w:p w:rsidR="00A708AE" w:rsidRPr="005C2306" w:rsidRDefault="00A708AE" w:rsidP="005C2306">
            <w:pPr>
              <w:tabs>
                <w:tab w:val="left" w:pos="2067"/>
                <w:tab w:val="left" w:pos="2676"/>
              </w:tabs>
              <w:ind w:right="102"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«уменьшить» при составлении </w:t>
            </w:r>
            <w:r w:rsidRPr="005C2306">
              <w:rPr>
                <w:spacing w:val="-3"/>
                <w:sz w:val="28"/>
                <w:szCs w:val="28"/>
              </w:rPr>
              <w:t xml:space="preserve">схем </w:t>
            </w:r>
            <w:r w:rsidRPr="005C2306">
              <w:rPr>
                <w:sz w:val="28"/>
                <w:szCs w:val="28"/>
              </w:rPr>
              <w:t xml:space="preserve">и при записи </w:t>
            </w:r>
            <w:r w:rsidRPr="005C2306">
              <w:rPr>
                <w:spacing w:val="-1"/>
                <w:sz w:val="28"/>
                <w:szCs w:val="28"/>
              </w:rPr>
              <w:t xml:space="preserve">числовых </w:t>
            </w:r>
            <w:r w:rsidRPr="005C2306">
              <w:rPr>
                <w:sz w:val="28"/>
                <w:szCs w:val="28"/>
              </w:rPr>
              <w:t>выражений</w:t>
            </w:r>
          </w:p>
        </w:tc>
      </w:tr>
      <w:tr w:rsidR="00BC0FB2" w:rsidRPr="005C2306" w:rsidTr="005C2306">
        <w:trPr>
          <w:trHeight w:val="445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C2306">
              <w:rPr>
                <w:rFonts w:eastAsia="Calibri"/>
                <w:b/>
                <w:sz w:val="28"/>
                <w:szCs w:val="28"/>
              </w:rPr>
              <w:t>3 четверть – 36ч</w:t>
            </w: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65-66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Число 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 Задание на знакомство с числом 0 и его местом в числовом ряду</w:t>
            </w:r>
          </w:p>
        </w:tc>
      </w:tr>
      <w:tr w:rsidR="00BC0FB2" w:rsidRPr="005C2306" w:rsidTr="005C2306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C2306">
              <w:rPr>
                <w:rFonts w:eastAsia="Calibri"/>
                <w:b/>
                <w:sz w:val="28"/>
                <w:szCs w:val="28"/>
              </w:rPr>
              <w:t>Числа от 1 до 10. Сложение и вычитание</w:t>
            </w: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67-68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Сложение и вычитание с числом 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знакомство с особенностями прибавления и вычитания числа 0</w:t>
            </w:r>
          </w:p>
          <w:p w:rsidR="00BC0FB2" w:rsidRPr="005C2306" w:rsidRDefault="00BC0FB2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lastRenderedPageBreak/>
              <w:t>69-70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Закрепление. Страничка для любознательных</w:t>
            </w:r>
          </w:p>
          <w:p w:rsidR="00BC0FB2" w:rsidRPr="005C2306" w:rsidRDefault="00BC0FB2" w:rsidP="005C230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ind w:right="100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активизацию предметных представлений.</w:t>
            </w:r>
          </w:p>
          <w:p w:rsidR="00BC0FB2" w:rsidRPr="005C2306" w:rsidRDefault="00BC0FB2" w:rsidP="005C2306">
            <w:pPr>
              <w:ind w:right="100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закрепление умения решать задачу и иллюстрировать ее схемой</w:t>
            </w:r>
          </w:p>
          <w:p w:rsidR="00BC0FB2" w:rsidRPr="005C2306" w:rsidRDefault="00BC0FB2" w:rsidP="005C2306">
            <w:pPr>
              <w:ind w:right="100"/>
              <w:rPr>
                <w:sz w:val="28"/>
                <w:szCs w:val="28"/>
              </w:rPr>
            </w:pPr>
          </w:p>
        </w:tc>
      </w:tr>
      <w:tr w:rsidR="00BC0FB2" w:rsidRPr="005C2306" w:rsidTr="005C2306">
        <w:trPr>
          <w:trHeight w:val="56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71-72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Закрепление. </w:t>
            </w:r>
            <w:r w:rsidRPr="005C2306">
              <w:rPr>
                <w:spacing w:val="-1"/>
                <w:sz w:val="28"/>
                <w:szCs w:val="28"/>
              </w:rPr>
              <w:t xml:space="preserve">Проверочная </w:t>
            </w:r>
            <w:r w:rsidRPr="005C2306">
              <w:rPr>
                <w:sz w:val="28"/>
                <w:szCs w:val="28"/>
              </w:rPr>
              <w:t>работа.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повторение и систематизацию изученного материала</w:t>
            </w: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73-74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Повторение изученного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Задания на закрепление применения полученных знаний в измененных условиях</w:t>
            </w: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75-76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□+1, □–1; Знаки «+», «-», «=»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Присчитывание и отсчитывание по 1 с помощью счетного материала</w:t>
            </w: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77-78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□+1+1, □ –1-1. Приёмы вычислений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pacing w:before="5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79-80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□+2, □-2. Приёмы вычислений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Моделирование прибавления и вычитания числа 2 с помощью линейки с рельефной шкалой при решении примеров</w:t>
            </w:r>
          </w:p>
        </w:tc>
      </w:tr>
      <w:tr w:rsidR="00BC0FB2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81-82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Слагаемые. </w:t>
            </w:r>
            <w:r w:rsidRPr="005C2306">
              <w:rPr>
                <w:spacing w:val="-3"/>
                <w:sz w:val="28"/>
                <w:szCs w:val="28"/>
              </w:rPr>
              <w:t xml:space="preserve">Сумма. </w:t>
            </w:r>
            <w:r w:rsidRPr="005C2306">
              <w:rPr>
                <w:sz w:val="28"/>
                <w:szCs w:val="28"/>
              </w:rPr>
              <w:t>Использование этихтерминов при чтении записи</w:t>
            </w:r>
          </w:p>
          <w:p w:rsidR="00BC0FB2" w:rsidRPr="005C2306" w:rsidRDefault="00BC0FB2" w:rsidP="005C23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0FB2" w:rsidRPr="005C2306" w:rsidRDefault="00A708AE" w:rsidP="005C2306">
            <w:pPr>
              <w:spacing w:after="200"/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83-84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Задача (условие, вопрос)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Задания на </w:t>
            </w:r>
            <w:r w:rsidRPr="005C2306">
              <w:rPr>
                <w:spacing w:val="-3"/>
                <w:sz w:val="28"/>
                <w:szCs w:val="28"/>
              </w:rPr>
              <w:t xml:space="preserve">знакомство </w:t>
            </w:r>
            <w:r w:rsidRPr="005C2306">
              <w:rPr>
                <w:sz w:val="28"/>
                <w:szCs w:val="28"/>
              </w:rPr>
              <w:t xml:space="preserve">с понятием </w:t>
            </w:r>
            <w:r w:rsidRPr="005C2306">
              <w:rPr>
                <w:spacing w:val="-3"/>
                <w:sz w:val="28"/>
                <w:szCs w:val="28"/>
              </w:rPr>
              <w:t>«задача»,</w:t>
            </w:r>
            <w:r w:rsidRPr="005C2306">
              <w:rPr>
                <w:sz w:val="28"/>
                <w:szCs w:val="28"/>
              </w:rPr>
              <w:t xml:space="preserve">со структурой </w:t>
            </w:r>
            <w:r w:rsidRPr="005C2306">
              <w:rPr>
                <w:spacing w:val="-3"/>
                <w:sz w:val="28"/>
                <w:szCs w:val="28"/>
              </w:rPr>
              <w:t xml:space="preserve">задачи </w:t>
            </w:r>
            <w:r w:rsidRPr="005C2306">
              <w:rPr>
                <w:sz w:val="28"/>
                <w:szCs w:val="28"/>
              </w:rPr>
              <w:t>(условием,вопросом)</w:t>
            </w:r>
          </w:p>
          <w:p w:rsidR="00A708AE" w:rsidRPr="005C2306" w:rsidRDefault="00A708AE" w:rsidP="005C2306">
            <w:pPr>
              <w:tabs>
                <w:tab w:val="left" w:pos="2384"/>
              </w:tabs>
              <w:ind w:right="103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решение примеров с помощью числового ряда</w:t>
            </w:r>
          </w:p>
          <w:p w:rsidR="00A708AE" w:rsidRPr="005C2306" w:rsidRDefault="00A708AE" w:rsidP="005C2306">
            <w:pPr>
              <w:tabs>
                <w:tab w:val="left" w:pos="2384"/>
              </w:tabs>
              <w:ind w:right="103"/>
              <w:rPr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85-86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Составление </w:t>
            </w:r>
            <w:r w:rsidRPr="005C2306">
              <w:rPr>
                <w:spacing w:val="-3"/>
                <w:sz w:val="28"/>
                <w:szCs w:val="28"/>
              </w:rPr>
              <w:t xml:space="preserve">задач </w:t>
            </w:r>
            <w:r w:rsidRPr="005C2306">
              <w:rPr>
                <w:sz w:val="28"/>
                <w:szCs w:val="28"/>
              </w:rPr>
              <w:t>на сложение и вычитание по одному рисунку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обучение составлять задачи на сложение и вычитание по рисунку.</w:t>
            </w:r>
          </w:p>
          <w:p w:rsidR="00A708AE" w:rsidRPr="005C2306" w:rsidRDefault="00A708AE" w:rsidP="005C2306">
            <w:pPr>
              <w:ind w:right="100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Задания на сложение и вычитание.</w:t>
            </w:r>
          </w:p>
          <w:p w:rsidR="00A708AE" w:rsidRPr="005C2306" w:rsidRDefault="00A708AE" w:rsidP="005C2306">
            <w:pPr>
              <w:ind w:right="100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составление записей на прибавление чисел 1 и 2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87-88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□+2; □ -2. Составление и заучивание таблиц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составление таблицы прибавления и вычитания 2</w:t>
            </w:r>
          </w:p>
          <w:p w:rsidR="00A708AE" w:rsidRPr="005C2306" w:rsidRDefault="00A708AE" w:rsidP="005C2306">
            <w:pPr>
              <w:suppressAutoHyphens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6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89-90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Присчитывание и отсчитывание по 2. Закрепление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Задание на закрепление умения </w:t>
            </w:r>
            <w:r w:rsidRPr="005C2306">
              <w:rPr>
                <w:spacing w:val="-1"/>
                <w:sz w:val="28"/>
                <w:szCs w:val="28"/>
              </w:rPr>
              <w:t xml:space="preserve">выполнять </w:t>
            </w:r>
            <w:r w:rsidRPr="005C2306">
              <w:rPr>
                <w:sz w:val="28"/>
                <w:szCs w:val="28"/>
              </w:rPr>
              <w:t>вычисления.</w:t>
            </w:r>
          </w:p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составление задач по рисунку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91-92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pacing w:val="-3"/>
                <w:sz w:val="28"/>
                <w:szCs w:val="28"/>
              </w:rPr>
              <w:t xml:space="preserve">Задачи </w:t>
            </w:r>
            <w:r w:rsidRPr="005C2306">
              <w:rPr>
                <w:sz w:val="28"/>
                <w:szCs w:val="28"/>
              </w:rPr>
              <w:t xml:space="preserve">на увеличение (уменьшение) числа на </w:t>
            </w:r>
            <w:r w:rsidRPr="005C2306">
              <w:rPr>
                <w:spacing w:val="-3"/>
                <w:sz w:val="28"/>
                <w:szCs w:val="28"/>
              </w:rPr>
              <w:t xml:space="preserve">несколько </w:t>
            </w:r>
            <w:r w:rsidRPr="005C2306">
              <w:rPr>
                <w:sz w:val="28"/>
                <w:szCs w:val="28"/>
              </w:rPr>
              <w:t>единиц (с одним множеством предметов)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pacing w:before="1"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знакомство с решением задач на увеличение (уменьшение) на несколько единиц.</w:t>
            </w:r>
          </w:p>
        </w:tc>
      </w:tr>
      <w:tr w:rsidR="00A708AE" w:rsidRPr="005C2306" w:rsidTr="005C2306">
        <w:trPr>
          <w:trHeight w:val="71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lastRenderedPageBreak/>
              <w:t>93-94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Странички для любознательных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Задания на развитие умения применять полученные знания при выполнении заданий </w:t>
            </w:r>
            <w:r w:rsidRPr="005C2306">
              <w:rPr>
                <w:spacing w:val="-3"/>
                <w:sz w:val="28"/>
                <w:szCs w:val="28"/>
              </w:rPr>
              <w:t xml:space="preserve">поискового </w:t>
            </w:r>
            <w:r w:rsidRPr="005C2306">
              <w:rPr>
                <w:sz w:val="28"/>
                <w:szCs w:val="28"/>
              </w:rPr>
              <w:t>характера</w:t>
            </w:r>
          </w:p>
        </w:tc>
      </w:tr>
      <w:tr w:rsidR="00A708AE" w:rsidRPr="005C2306" w:rsidTr="005C2306">
        <w:trPr>
          <w:trHeight w:val="42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95-96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Задания на повторение и обобщение </w:t>
            </w:r>
            <w:r w:rsidRPr="005C2306">
              <w:rPr>
                <w:spacing w:val="-2"/>
                <w:sz w:val="28"/>
                <w:szCs w:val="28"/>
              </w:rPr>
              <w:t xml:space="preserve">изученного </w:t>
            </w:r>
            <w:r w:rsidRPr="005C2306">
              <w:rPr>
                <w:sz w:val="28"/>
                <w:szCs w:val="28"/>
              </w:rPr>
              <w:t>материала</w:t>
            </w:r>
          </w:p>
        </w:tc>
      </w:tr>
      <w:tr w:rsidR="00A708AE" w:rsidRPr="005C2306" w:rsidTr="005C2306">
        <w:trPr>
          <w:trHeight w:val="3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97-98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574E" w:rsidRPr="005C2306" w:rsidRDefault="00261F70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Страничка для л</w:t>
            </w:r>
            <w:r w:rsidR="00A708AE" w:rsidRPr="005C2306">
              <w:rPr>
                <w:sz w:val="28"/>
                <w:szCs w:val="28"/>
              </w:rPr>
              <w:t>юбознательных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составление задачи по краткой записи</w:t>
            </w:r>
          </w:p>
        </w:tc>
      </w:tr>
      <w:tr w:rsidR="00A708AE" w:rsidRPr="005C2306" w:rsidTr="005C2306">
        <w:trPr>
          <w:trHeight w:val="103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99-100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□+3; □ –3. Приёмы вычислений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Моделирование с помощью счетного материала и с помощью числового отрезка (линейки с рельефной индикацией) прибавления и вычитания числа 3</w:t>
            </w:r>
          </w:p>
        </w:tc>
      </w:tr>
      <w:tr w:rsidR="00BC0FB2" w:rsidRPr="005C2306" w:rsidTr="005C2306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C2306">
              <w:rPr>
                <w:rFonts w:eastAsia="Calibri"/>
                <w:b/>
                <w:sz w:val="28"/>
                <w:szCs w:val="28"/>
              </w:rPr>
              <w:t>4 четверть- 32ч</w:t>
            </w:r>
          </w:p>
        </w:tc>
      </w:tr>
      <w:tr w:rsidR="00A708AE" w:rsidRPr="005C2306" w:rsidTr="005C2306">
        <w:trPr>
          <w:trHeight w:val="99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101-102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□+3; □–3. Приёмы вычислений</w:t>
            </w:r>
          </w:p>
          <w:p w:rsidR="00A708AE" w:rsidRPr="005C2306" w:rsidRDefault="00A708AE" w:rsidP="005C23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6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Моделирование с помощью счетного материала и с помощью числового отрезка (линейки с рельефной индикацией) прибавления и вычитания числа 3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103-104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Сравнение отрезков по длине. Решение текстовых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Практическое измерение длины отрезков в сантиметрах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105-106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□+3; □ –3. Составление и заучивание таблицы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Моделирование с помощью счетного материала и с помощью числового отрезка (линейки с рельефной индикацией) прибавления и вычитания числа 3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107-108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□+3; □ –3. Составление и заучивание таблицы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109-110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Прибавлять к числу по 3 и вычитать из числа по 3. Решение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111-112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закрепление состава числа.</w:t>
            </w:r>
          </w:p>
          <w:p w:rsidR="00A708AE" w:rsidRPr="005C2306" w:rsidRDefault="00A708AE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отработку вычислительных навыков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C2306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spacing w:val="-3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Задание на ознакомление с решением нестандартных </w:t>
            </w:r>
            <w:r w:rsidRPr="005C2306">
              <w:rPr>
                <w:spacing w:val="-3"/>
                <w:sz w:val="28"/>
                <w:szCs w:val="28"/>
              </w:rPr>
              <w:t>задач</w:t>
            </w:r>
          </w:p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114-115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закрепление умения решать задачи изученных видов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116-117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2677"/>
              </w:tabs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Страничка для любознательных</w:t>
            </w:r>
          </w:p>
          <w:p w:rsidR="00A708AE" w:rsidRPr="005C2306" w:rsidRDefault="00A708AE" w:rsidP="005C2306">
            <w:pPr>
              <w:tabs>
                <w:tab w:val="left" w:pos="2677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261F70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</w:t>
            </w:r>
            <w:r w:rsidR="00A708AE" w:rsidRPr="005C2306">
              <w:rPr>
                <w:sz w:val="28"/>
                <w:szCs w:val="28"/>
              </w:rPr>
              <w:t>адания на закрепление умения решать примеры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118-</w:t>
            </w:r>
            <w:r w:rsidRPr="005C2306">
              <w:rPr>
                <w:rFonts w:eastAsia="Calibri"/>
                <w:sz w:val="28"/>
                <w:szCs w:val="28"/>
              </w:rPr>
              <w:lastRenderedPageBreak/>
              <w:t>119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lastRenderedPageBreak/>
              <w:t>Проверочная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Задание на закрепление умения решать примеры на сложение </w:t>
            </w:r>
            <w:r w:rsidRPr="005C2306">
              <w:rPr>
                <w:sz w:val="28"/>
                <w:szCs w:val="28"/>
              </w:rPr>
              <w:lastRenderedPageBreak/>
              <w:t>и вычитание чисел 1, 2, 3</w:t>
            </w: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lastRenderedPageBreak/>
              <w:t>120-121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sz w:val="28"/>
                <w:szCs w:val="28"/>
              </w:rPr>
            </w:pPr>
          </w:p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закрепление умения составлять и решать задачи</w:t>
            </w:r>
          </w:p>
        </w:tc>
      </w:tr>
      <w:tr w:rsidR="00A708AE" w:rsidRPr="005C2306" w:rsidTr="005C2306">
        <w:trPr>
          <w:trHeight w:val="744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Что узнали. Чему научились?</w:t>
            </w:r>
          </w:p>
          <w:p w:rsidR="00A708AE" w:rsidRPr="005C2306" w:rsidRDefault="00A708AE" w:rsidP="005C23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261F70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2"/>
                <w:tab w:val="left" w:pos="284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123-124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125-126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Проверим себя и свои достижения (Тест)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708AE" w:rsidRPr="005C2306" w:rsidTr="005C2306">
        <w:trPr>
          <w:trHeight w:val="7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261F70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127-128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Повторение и закреплении изученного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закрепление умения решать примеры на сложение и вычитание чисел 4,5,6</w:t>
            </w:r>
          </w:p>
        </w:tc>
      </w:tr>
      <w:tr w:rsidR="00A708AE" w:rsidRPr="005C2306" w:rsidTr="005C2306">
        <w:trPr>
          <w:trHeight w:val="6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129-130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Повторение и закреплении изученного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Задание на закрепление умения решать примеры на сложение и вычитание чисел 7,8,9,10</w:t>
            </w:r>
          </w:p>
        </w:tc>
      </w:tr>
      <w:tr w:rsidR="00A708AE" w:rsidRPr="005C2306" w:rsidTr="005C2306">
        <w:trPr>
          <w:trHeight w:val="66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131-132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Закрепление пройденного. Сложение и вычитание чисел первогодесятка.</w:t>
            </w:r>
          </w:p>
          <w:p w:rsidR="00A708AE" w:rsidRPr="005C2306" w:rsidRDefault="00A708AE" w:rsidP="005C2306">
            <w:pPr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Состав чисел 7, 8, 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A708AE" w:rsidRPr="005C2306" w:rsidRDefault="00A708AE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708AE" w:rsidRPr="005C2306" w:rsidRDefault="00A708AE" w:rsidP="005C2306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Задание на закрепление умения решать примеры на сложение и вычитание чисел </w:t>
            </w:r>
          </w:p>
        </w:tc>
      </w:tr>
      <w:tr w:rsidR="00BC0FB2" w:rsidRPr="005C2306" w:rsidTr="005C2306">
        <w:trPr>
          <w:trHeight w:val="66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BC0FB2" w:rsidRPr="005C2306" w:rsidRDefault="00BC0FB2" w:rsidP="005C2306">
            <w:pPr>
              <w:jc w:val="center"/>
              <w:rPr>
                <w:sz w:val="28"/>
                <w:szCs w:val="28"/>
              </w:rPr>
            </w:pPr>
            <w:r w:rsidRPr="005C2306">
              <w:rPr>
                <w:sz w:val="28"/>
                <w:szCs w:val="28"/>
              </w:rPr>
              <w:t>132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FB2" w:rsidRPr="005C2306" w:rsidRDefault="00BC0FB2" w:rsidP="005C2306">
            <w:pPr>
              <w:ind w:right="100"/>
              <w:jc w:val="both"/>
              <w:rPr>
                <w:sz w:val="28"/>
                <w:szCs w:val="28"/>
              </w:rPr>
            </w:pPr>
          </w:p>
        </w:tc>
      </w:tr>
    </w:tbl>
    <w:p w:rsidR="00205D8D" w:rsidRPr="005C2306" w:rsidRDefault="00205D8D" w:rsidP="005C2306">
      <w:pPr>
        <w:widowControl w:val="0"/>
        <w:tabs>
          <w:tab w:val="left" w:pos="709"/>
        </w:tabs>
        <w:suppressAutoHyphens/>
        <w:ind w:firstLine="709"/>
        <w:jc w:val="center"/>
        <w:rPr>
          <w:b/>
          <w:sz w:val="28"/>
          <w:szCs w:val="28"/>
          <w:highlight w:val="yellow"/>
        </w:rPr>
      </w:pPr>
    </w:p>
    <w:p w:rsidR="00A9644C" w:rsidRPr="005C2306" w:rsidRDefault="00A9644C" w:rsidP="005C2306">
      <w:pPr>
        <w:widowControl w:val="0"/>
        <w:tabs>
          <w:tab w:val="left" w:pos="709"/>
        </w:tabs>
        <w:suppressAutoHyphens/>
        <w:ind w:firstLine="709"/>
        <w:jc w:val="center"/>
        <w:rPr>
          <w:b/>
          <w:sz w:val="28"/>
          <w:szCs w:val="28"/>
          <w:highlight w:val="yellow"/>
        </w:rPr>
      </w:pPr>
    </w:p>
    <w:p w:rsidR="00261F70" w:rsidRPr="005C2306" w:rsidRDefault="00261F70" w:rsidP="005C2306">
      <w:pPr>
        <w:widowControl w:val="0"/>
        <w:tabs>
          <w:tab w:val="left" w:pos="709"/>
        </w:tabs>
        <w:suppressAutoHyphens/>
        <w:ind w:firstLine="709"/>
        <w:jc w:val="center"/>
        <w:rPr>
          <w:b/>
          <w:sz w:val="28"/>
          <w:szCs w:val="28"/>
          <w:highlight w:val="yellow"/>
        </w:rPr>
      </w:pPr>
    </w:p>
    <w:p w:rsidR="00A708AE" w:rsidRPr="005C2306" w:rsidRDefault="00A708AE" w:rsidP="005C230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5C2306" w:rsidRDefault="005C2306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05476A" w:rsidRDefault="0005476A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05476A" w:rsidRDefault="0005476A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05476A" w:rsidRDefault="0005476A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05476A" w:rsidRDefault="0005476A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05476A" w:rsidRPr="005C2306" w:rsidRDefault="0005476A" w:rsidP="0005476A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7C1A6A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  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Программное обеспечение: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1.Моро М.И., Волкова С.И., Степанова С.В. Математика. 1 класс. В 2 частях (В 9 книгах). - МИПО РЕПРО (изданный шрифтом Брайля)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2. М.И. Моро, М.А. Бантова, Г.В. Бельтюкова. 1 класс». - М.: Просвещение.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3. Моро, М.И., Волкова С.И. Тетрадь по математике для 1 класса: в 2-х ч. - М.: Просвещение, 2009.</w:t>
      </w:r>
    </w:p>
    <w:p w:rsidR="007C1A6A" w:rsidRPr="005C2306" w:rsidRDefault="007C1A6A" w:rsidP="005C230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Пособия для учителя: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 рекомендации / В. З. Денискина; Ин-т коррекц. педагогики РАО. - М.: ИПТК "Логос" ВОС, 2010. 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2. Денискина, В.З. Обучение математике слепых и слабовидящих учащихся начальных классов: Методическое пособие. 2-е изд-е, испрал. и допол. - М.: ООО "ИПТК "Логосвос", 2015.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3. Бахтина С.В. Поурочные разработки по математике 1 кл. - М.: Экзамен, 2014.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4. Мокрушина О.А., Фефилова Е.П., Дмитриева О.И. Поурочные разработки по математике: 1 класс. - М.: ВАКО, 2009.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5. Рудницкая, В.Н. Контрольные работы в начальной школе. - М.: «Дрофа», 1995.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7. А.А. Сюжетно – дидактические игры с математическим содержанием. – М.: Просвещение, 1993.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8. Тупоногов Б.К. Основы коррекционной педагогики</w:t>
      </w:r>
      <w:r w:rsidR="007C1A6A" w:rsidRPr="005C2306">
        <w:rPr>
          <w:sz w:val="28"/>
          <w:szCs w:val="28"/>
        </w:rPr>
        <w:t>. -  М.: ИПТК «Логосвос», 2004.</w:t>
      </w:r>
    </w:p>
    <w:p w:rsidR="007C1A6A" w:rsidRPr="005C2306" w:rsidRDefault="007C1A6A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Дидактический материал:</w:t>
      </w:r>
    </w:p>
    <w:p w:rsidR="00D62EF2" w:rsidRPr="005C2306" w:rsidRDefault="00D62EF2" w:rsidP="005C2306">
      <w:pPr>
        <w:widowControl w:val="0"/>
        <w:numPr>
          <w:ilvl w:val="0"/>
          <w:numId w:val="1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рельефно-орфографическое лото</w:t>
      </w:r>
    </w:p>
    <w:p w:rsidR="00D62EF2" w:rsidRPr="005C2306" w:rsidRDefault="00D62EF2" w:rsidP="005C2306">
      <w:pPr>
        <w:widowControl w:val="0"/>
        <w:numPr>
          <w:ilvl w:val="0"/>
          <w:numId w:val="1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дидактические игры</w:t>
      </w:r>
    </w:p>
    <w:p w:rsidR="00D62EF2" w:rsidRPr="005C2306" w:rsidRDefault="00D62EF2" w:rsidP="005C2306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D62EF2" w:rsidRPr="005C2306" w:rsidRDefault="00D62EF2" w:rsidP="005C2306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муляжи фруктов, овощей, животных</w:t>
      </w:r>
    </w:p>
    <w:p w:rsidR="00D62EF2" w:rsidRPr="005C2306" w:rsidRDefault="00D62EF2" w:rsidP="005C2306">
      <w:pPr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фланелеграф</w:t>
      </w:r>
    </w:p>
    <w:p w:rsidR="007C1A6A" w:rsidRPr="005C2306" w:rsidRDefault="007C1A6A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5C2306" w:rsidRDefault="005C2306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5C2306" w:rsidRPr="005C2306" w:rsidRDefault="005C2306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    Учебное оборудование: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прибор Брайля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грифель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тетради для письма рельефно-точечным шрифтом Брайля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«Прибор прямого чтения»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линейки и угольники с рельефной индикацией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карточки с рельефными изображениями цифр и плоских геометрических фигур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рельефно-графические пособия для изучения математики, издаваемые ООО ИПТК «Логосвос»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геометрическая доска «Геоборд», «Оси координат», прибор «Школьник».</w:t>
      </w:r>
    </w:p>
    <w:p w:rsidR="00D62EF2" w:rsidRPr="005C2306" w:rsidRDefault="00D62EF2" w:rsidP="005C2306">
      <w:pPr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колодки – шеститочия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увеличенная модель шеститочия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рельефные схемы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рельефные альбомы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Приборы Брайля, грифели, тетради для письма рельефно-точечным шрифтом Брайля, «Прибор прямого чтения»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касса цифр (для фронтальной и индивидуальной работы)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индивидуальный счетный материал (счетные палочки, геометрические фигуры)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счетный материал для фронтальной работы</w:t>
      </w:r>
    </w:p>
    <w:p w:rsidR="00D62EF2" w:rsidRPr="005C2306" w:rsidRDefault="00D62EF2" w:rsidP="005C2306">
      <w:pPr>
        <w:widowControl w:val="0"/>
        <w:numPr>
          <w:ilvl w:val="0"/>
          <w:numId w:val="1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набор «Геометрические тела»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Компьютерное оборудование:</w:t>
      </w:r>
    </w:p>
    <w:p w:rsidR="00D62EF2" w:rsidRPr="005C2306" w:rsidRDefault="00D62EF2" w:rsidP="005C2306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проектор, интерактивная доска, компьютер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D62EF2" w:rsidRPr="005C2306" w:rsidRDefault="00D62EF2" w:rsidP="005C2306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Единая коллекция цифровых образовательных ресурсов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       http://www.school-collection.edu.ru</w:t>
      </w:r>
    </w:p>
    <w:p w:rsidR="00D62EF2" w:rsidRPr="005C2306" w:rsidRDefault="00D62EF2" w:rsidP="005C2306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Видеоуроки; тесты; презентации; поурочные планы.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       http://videouroki.net/</w:t>
      </w:r>
    </w:p>
    <w:p w:rsidR="00D62EF2" w:rsidRPr="005C2306" w:rsidRDefault="00D62EF2" w:rsidP="005C2306">
      <w:pPr>
        <w:widowControl w:val="0"/>
        <w:numPr>
          <w:ilvl w:val="0"/>
          <w:numId w:val="13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Школа онлайн России </w:t>
      </w:r>
    </w:p>
    <w:p w:rsidR="00D62EF2" w:rsidRPr="005C2306" w:rsidRDefault="00D62EF2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</w:t>
      </w:r>
      <w:r w:rsidRPr="005C2306">
        <w:rPr>
          <w:sz w:val="28"/>
          <w:szCs w:val="28"/>
        </w:rPr>
        <w:lastRenderedPageBreak/>
        <w:t xml:space="preserve">сайтов учителей, учеников и образовательных учреждений России. </w:t>
      </w:r>
    </w:p>
    <w:p w:rsidR="00D62EF2" w:rsidRPr="005C2306" w:rsidRDefault="00220671" w:rsidP="005C230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9" w:history="1">
        <w:r w:rsidR="00D62EF2" w:rsidRPr="005C2306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D62EF2" w:rsidRPr="005C2306" w:rsidRDefault="00D62EF2" w:rsidP="005C2306">
      <w:pPr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D62EF2" w:rsidRPr="005C2306" w:rsidRDefault="00220671" w:rsidP="005C230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D62EF2" w:rsidRPr="005C2306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D62EF2" w:rsidRPr="005C2306" w:rsidRDefault="00D62EF2" w:rsidP="005C2306">
      <w:pPr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D62EF2" w:rsidRPr="005C2306" w:rsidRDefault="00D62EF2" w:rsidP="005C230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4A1ADD" w:rsidRPr="005C2306" w:rsidRDefault="00D62EF2" w:rsidP="005C230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 xml:space="preserve">         http://ya-uchitel.ru</w:t>
      </w:r>
    </w:p>
    <w:p w:rsidR="00B70420" w:rsidRDefault="00B70420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6F3A17" w:rsidRPr="005C2306" w:rsidRDefault="006F3A17" w:rsidP="005C2306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AA60DF" w:rsidRDefault="00AA60DF" w:rsidP="005C2306">
      <w:pPr>
        <w:keepNext/>
        <w:keepLines/>
        <w:tabs>
          <w:tab w:val="num" w:pos="432"/>
          <w:tab w:val="left" w:pos="709"/>
        </w:tabs>
        <w:suppressAutoHyphens/>
        <w:jc w:val="center"/>
        <w:rPr>
          <w:sz w:val="28"/>
          <w:szCs w:val="28"/>
        </w:rPr>
      </w:pPr>
    </w:p>
    <w:p w:rsidR="006F3A17" w:rsidRDefault="006F3A17" w:rsidP="005C2306">
      <w:pPr>
        <w:keepNext/>
        <w:keepLines/>
        <w:tabs>
          <w:tab w:val="num" w:pos="432"/>
          <w:tab w:val="left" w:pos="709"/>
        </w:tabs>
        <w:suppressAutoHyphens/>
        <w:jc w:val="center"/>
        <w:rPr>
          <w:sz w:val="28"/>
          <w:szCs w:val="28"/>
        </w:rPr>
      </w:pPr>
    </w:p>
    <w:p w:rsidR="006F3A17" w:rsidRDefault="006F3A17" w:rsidP="006F3A17">
      <w:pPr>
        <w:tabs>
          <w:tab w:val="left" w:pos="709"/>
        </w:tabs>
        <w:jc w:val="both"/>
        <w:rPr>
          <w:sz w:val="28"/>
          <w:szCs w:val="28"/>
        </w:rPr>
      </w:pPr>
    </w:p>
    <w:p w:rsidR="006F3A17" w:rsidRPr="009F7D3B" w:rsidRDefault="006F3A17" w:rsidP="006F3A17">
      <w:pPr>
        <w:jc w:val="center"/>
        <w:rPr>
          <w:b/>
          <w:sz w:val="28"/>
          <w:szCs w:val="28"/>
        </w:rPr>
      </w:pPr>
      <w:r>
        <w:rPr>
          <w:rFonts w:eastAsia="SimSun"/>
          <w:b/>
          <w:kern w:val="1"/>
          <w:sz w:val="28"/>
          <w:szCs w:val="28"/>
          <w:lang w:eastAsia="ar-SA"/>
        </w:rPr>
        <w:lastRenderedPageBreak/>
        <w:t>5.</w:t>
      </w:r>
      <w:r w:rsidRPr="009F7D3B">
        <w:rPr>
          <w:rFonts w:eastAsia="SimSun"/>
          <w:b/>
          <w:kern w:val="1"/>
          <w:sz w:val="28"/>
          <w:szCs w:val="28"/>
          <w:lang w:eastAsia="ar-SA"/>
        </w:rPr>
        <w:t>Календарно-тематическое планирование</w:t>
      </w:r>
    </w:p>
    <w:p w:rsidR="006F3A17" w:rsidRPr="009F7D3B" w:rsidRDefault="006F3A17" w:rsidP="006F3A17">
      <w:pPr>
        <w:jc w:val="center"/>
        <w:rPr>
          <w:sz w:val="28"/>
          <w:szCs w:val="28"/>
        </w:rPr>
      </w:pPr>
    </w:p>
    <w:tbl>
      <w:tblPr>
        <w:tblStyle w:val="ac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6407"/>
        <w:gridCol w:w="993"/>
        <w:gridCol w:w="1247"/>
        <w:gridCol w:w="1275"/>
        <w:gridCol w:w="3402"/>
      </w:tblGrid>
      <w:tr w:rsidR="006F3A17" w:rsidRPr="009F7D3B" w:rsidTr="006F3A17">
        <w:trPr>
          <w:trHeight w:val="910"/>
        </w:trPr>
        <w:tc>
          <w:tcPr>
            <w:tcW w:w="1134" w:type="dxa"/>
          </w:tcPr>
          <w:p w:rsidR="006F3A17" w:rsidRPr="009F7D3B" w:rsidRDefault="006F3A17" w:rsidP="006F3A17">
            <w:pPr>
              <w:pStyle w:val="212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9F7D3B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:rsidR="006F3A17" w:rsidRPr="009F7D3B" w:rsidRDefault="006F3A17" w:rsidP="006F3A17">
            <w:pPr>
              <w:pStyle w:val="212"/>
              <w:shd w:val="clear" w:color="auto" w:fill="auto"/>
              <w:spacing w:before="60" w:after="0" w:line="240" w:lineRule="auto"/>
              <w:ind w:firstLine="0"/>
              <w:jc w:val="center"/>
              <w:rPr>
                <w:b/>
              </w:rPr>
            </w:pPr>
            <w:r w:rsidRPr="009F7D3B">
              <w:rPr>
                <w:rStyle w:val="212pt"/>
                <w:b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6407" w:type="dxa"/>
          </w:tcPr>
          <w:p w:rsidR="006F3A17" w:rsidRPr="009F7D3B" w:rsidRDefault="006F3A17" w:rsidP="006F3A17">
            <w:pPr>
              <w:suppressAutoHyphens/>
              <w:snapToGrid w:val="0"/>
              <w:spacing w:after="160"/>
              <w:jc w:val="center"/>
              <w:rPr>
                <w:b/>
                <w:sz w:val="28"/>
                <w:szCs w:val="28"/>
                <w:lang w:eastAsia="ar-SA"/>
              </w:rPr>
            </w:pPr>
            <w:r w:rsidRPr="009F7D3B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6F3A17" w:rsidRPr="009F7D3B" w:rsidRDefault="006F3A17" w:rsidP="006F3A17">
            <w:pPr>
              <w:pStyle w:val="212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9F7D3B">
              <w:rPr>
                <w:rFonts w:eastAsia="Times New Roman"/>
                <w:b/>
                <w:lang w:eastAsia="ar-SA"/>
              </w:rPr>
              <w:t>Основное содержание.</w:t>
            </w:r>
          </w:p>
        </w:tc>
        <w:tc>
          <w:tcPr>
            <w:tcW w:w="993" w:type="dxa"/>
          </w:tcPr>
          <w:p w:rsidR="006F3A17" w:rsidRPr="009F7D3B" w:rsidRDefault="006F3A17" w:rsidP="006F3A17">
            <w:pPr>
              <w:pStyle w:val="212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9F7D3B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247" w:type="dxa"/>
            <w:tcBorders>
              <w:bottom w:val="nil"/>
            </w:tcBorders>
          </w:tcPr>
          <w:p w:rsidR="006F3A17" w:rsidRPr="009F7D3B" w:rsidRDefault="006F3A17" w:rsidP="006F3A17">
            <w:pPr>
              <w:pStyle w:val="212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9F7D3B">
              <w:rPr>
                <w:b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:rsidR="006F3A17" w:rsidRPr="009F7D3B" w:rsidRDefault="006F3A17" w:rsidP="006F3A17">
            <w:pPr>
              <w:pStyle w:val="212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9F7D3B">
              <w:rPr>
                <w:b/>
              </w:rPr>
              <w:t>Дата по факту</w:t>
            </w:r>
          </w:p>
        </w:tc>
        <w:tc>
          <w:tcPr>
            <w:tcW w:w="3402" w:type="dxa"/>
          </w:tcPr>
          <w:p w:rsidR="006F3A17" w:rsidRPr="009F7D3B" w:rsidRDefault="006F3A17" w:rsidP="006F3A17">
            <w:pPr>
              <w:pStyle w:val="212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9F7D3B">
              <w:rPr>
                <w:rStyle w:val="212pt"/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6F3A17" w:rsidRPr="009F7D3B" w:rsidTr="006F3A17">
        <w:trPr>
          <w:trHeight w:val="910"/>
        </w:trPr>
        <w:tc>
          <w:tcPr>
            <w:tcW w:w="14458" w:type="dxa"/>
            <w:gridSpan w:val="6"/>
          </w:tcPr>
          <w:p w:rsidR="006F3A17" w:rsidRPr="009F7D3B" w:rsidRDefault="006F3A17" w:rsidP="006F3A17">
            <w:pPr>
              <w:pStyle w:val="212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9F7D3B">
              <w:rPr>
                <w:rStyle w:val="212pt"/>
                <w:color w:val="000000"/>
                <w:sz w:val="28"/>
                <w:szCs w:val="28"/>
              </w:rPr>
              <w:t>1 четверть – 28 ч</w:t>
            </w:r>
          </w:p>
        </w:tc>
      </w:tr>
      <w:tr w:rsidR="006F3A17" w:rsidRPr="009F7D3B" w:rsidTr="00DD5F18">
        <w:trPr>
          <w:trHeight w:val="525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DD5F18" w:rsidRPr="009F7D3B" w:rsidRDefault="00DD5F18" w:rsidP="00BA70B1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5F18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Счёт предметов (с использованием количественных  и порядковых числительных).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DD5F18" w:rsidRPr="009F7D3B" w:rsidRDefault="00DD5F18" w:rsidP="006F3A1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01.09</w:t>
            </w:r>
          </w:p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108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Default="00DD5F18" w:rsidP="00DD5F18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</w:p>
          <w:p w:rsidR="00DD5F18" w:rsidRPr="009F7D3B" w:rsidRDefault="00DD5F18" w:rsidP="00DD5F18">
            <w:pPr>
              <w:tabs>
                <w:tab w:val="center" w:pos="63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Счёт предметов (с использованием количественных  и порядковых числительных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DD5F18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DD5F18" w:rsidRPr="009F7D3B" w:rsidRDefault="00DD5F18" w:rsidP="006F3A1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Default="00DD5F18" w:rsidP="00DD5F18">
            <w:pPr>
              <w:rPr>
                <w:sz w:val="28"/>
                <w:szCs w:val="28"/>
              </w:rPr>
            </w:pPr>
          </w:p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05.09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285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36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553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5</w:t>
            </w:r>
          </w:p>
          <w:p w:rsidR="00BA70B1" w:rsidRPr="009F7D3B" w:rsidRDefault="00BA70B1" w:rsidP="00BA7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Пространственные представления (вверх, вниз, налево, направо, слева, справа).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BA70B1" w:rsidRPr="009F7D3B" w:rsidRDefault="00BA70B1" w:rsidP="006F3A1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08.09</w:t>
            </w:r>
          </w:p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72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Default="00DD5F18" w:rsidP="00DD5F18">
            <w:pPr>
              <w:jc w:val="center"/>
              <w:rPr>
                <w:sz w:val="28"/>
                <w:szCs w:val="28"/>
              </w:rPr>
            </w:pPr>
          </w:p>
          <w:p w:rsidR="00DD5F18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Пространственные представления (вверх, вниз, налево, направо, слева, справа).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134" w:type="dxa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7</w:t>
            </w:r>
          </w:p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8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Временные представления (раньше, позже, сначала, потом).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13.09</w:t>
            </w:r>
          </w:p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14.09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180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15.09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45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Столько же. Больше. Меньше.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300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На сколько больше?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20.09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345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На сколько 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300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22.09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33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495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lastRenderedPageBreak/>
              <w:t>15</w:t>
            </w:r>
          </w:p>
          <w:p w:rsidR="00DD5F18" w:rsidRPr="009F7D3B" w:rsidRDefault="00DD5F18" w:rsidP="00BA7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мы узнали? Чему научились?</w:t>
            </w:r>
          </w:p>
          <w:p w:rsidR="00DD5F18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Проверочная</w:t>
            </w:r>
            <w:r w:rsidRPr="009F7D3B">
              <w:rPr>
                <w:color w:val="FF0000"/>
                <w:sz w:val="28"/>
                <w:szCs w:val="28"/>
              </w:rPr>
              <w:t xml:space="preserve"> </w:t>
            </w:r>
            <w:r w:rsidRPr="009F7D3B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03.10</w:t>
            </w:r>
          </w:p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111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Default="00DD5F18" w:rsidP="00DD5F18">
            <w:pPr>
              <w:jc w:val="center"/>
              <w:rPr>
                <w:sz w:val="28"/>
                <w:szCs w:val="28"/>
              </w:rPr>
            </w:pPr>
          </w:p>
          <w:p w:rsidR="00DD5F18" w:rsidRDefault="00DD5F18" w:rsidP="00DD5F18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16</w:t>
            </w:r>
          </w:p>
          <w:p w:rsidR="00DD5F18" w:rsidRPr="009F7D3B" w:rsidRDefault="00DD5F18" w:rsidP="00BA7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мы узнали? Чему научились?</w:t>
            </w:r>
          </w:p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Проверочная</w:t>
            </w:r>
            <w:r w:rsidRPr="009F7D3B">
              <w:rPr>
                <w:color w:val="FF0000"/>
                <w:sz w:val="28"/>
                <w:szCs w:val="28"/>
              </w:rPr>
              <w:t xml:space="preserve"> </w:t>
            </w:r>
            <w:r w:rsidRPr="009F7D3B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Default="00DD5F18" w:rsidP="00DD5F18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:rsidR="00DD5F18" w:rsidRPr="009F7D3B" w:rsidRDefault="00DD5F18" w:rsidP="00DD5F18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Default="00DD5F18" w:rsidP="00DD5F18">
            <w:pPr>
              <w:rPr>
                <w:sz w:val="28"/>
                <w:szCs w:val="28"/>
              </w:rPr>
            </w:pPr>
          </w:p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04.10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4458" w:type="dxa"/>
            <w:gridSpan w:val="6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F7D3B">
              <w:rPr>
                <w:rFonts w:eastAsia="Calibri"/>
                <w:b/>
                <w:sz w:val="28"/>
                <w:szCs w:val="28"/>
              </w:rPr>
              <w:t>Числа от 1 до 10. Число 0. Нумерация</w:t>
            </w:r>
          </w:p>
        </w:tc>
      </w:tr>
      <w:tr w:rsidR="006F3A17" w:rsidRPr="009F7D3B" w:rsidTr="00DD5F18">
        <w:trPr>
          <w:trHeight w:val="750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17</w:t>
            </w:r>
          </w:p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приборах Брайля и прямого письма и чтения. Соотнесение цифры и числа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DD5F18" w:rsidP="006F3A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117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Pr="009F7D3B" w:rsidRDefault="00DD5F18" w:rsidP="00BA70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5C2306" w:rsidRDefault="00DD5F18" w:rsidP="00DD5F18">
            <w:pPr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5C2306">
              <w:rPr>
                <w:rFonts w:eastAsia="Calibri"/>
                <w:sz w:val="28"/>
                <w:szCs w:val="28"/>
              </w:rPr>
              <w:t>Число 1. Запись цифрового знака. Написание цифры 1 в приборах Брайля и прямого письма и чтения. Соотнесение цифры и числа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6F3A1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DD5F18">
        <w:trPr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BA70B1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1, 2. Письмо цифры 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10.10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DD5F18">
        <w:trPr>
          <w:trHeight w:val="390"/>
        </w:trPr>
        <w:tc>
          <w:tcPr>
            <w:tcW w:w="1134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1, 2. Письмо цифры 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DD5F18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DD5F18" w:rsidRPr="009F7D3B" w:rsidRDefault="00DD5F18" w:rsidP="00DD5F18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195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3. Письмо цифры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12.10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50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3. Письмо цифры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40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Знаки +,  -  , =..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17.10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90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Знаки +,  -  , =..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61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и цифра 4.</w:t>
            </w:r>
            <w:r w:rsidRPr="009F7D3B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19.10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525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и цифра 4.</w:t>
            </w:r>
            <w:r w:rsidRPr="009F7D3B">
              <w:rPr>
                <w:sz w:val="28"/>
                <w:szCs w:val="28"/>
              </w:rPr>
              <w:tab/>
            </w:r>
            <w:r w:rsidRPr="009F7D3B">
              <w:rPr>
                <w:sz w:val="28"/>
                <w:szCs w:val="28"/>
              </w:rPr>
              <w:tab/>
            </w:r>
            <w:r w:rsidRPr="009F7D3B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85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Длиннее. Короче.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31.10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60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Длиннее. Короче.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01.11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rPr>
          <w:trHeight w:val="493"/>
        </w:trPr>
        <w:tc>
          <w:tcPr>
            <w:tcW w:w="1134" w:type="dxa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29</w:t>
            </w:r>
          </w:p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30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5. Письмо цифры 5.</w:t>
            </w:r>
          </w:p>
          <w:p w:rsidR="00BA70B1" w:rsidRPr="009F7D3B" w:rsidRDefault="00BA70B1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5. Письмо цифры 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02.11</w:t>
            </w:r>
          </w:p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03.11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06"/>
        </w:trPr>
        <w:tc>
          <w:tcPr>
            <w:tcW w:w="1134" w:type="dxa"/>
            <w:tcBorders>
              <w:bottom w:val="single" w:sz="4" w:space="0" w:color="auto"/>
            </w:tcBorders>
          </w:tcPr>
          <w:p w:rsidR="00522ECA" w:rsidRPr="009F7D3B" w:rsidRDefault="00522ECA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31</w:t>
            </w:r>
          </w:p>
          <w:p w:rsidR="00522ECA" w:rsidRPr="009F7D3B" w:rsidRDefault="00522ECA" w:rsidP="00BA70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5F18" w:rsidRDefault="00522ECA" w:rsidP="006F3A17">
            <w:pPr>
              <w:tabs>
                <w:tab w:val="left" w:pos="2295"/>
              </w:tabs>
              <w:ind w:right="101"/>
              <w:rPr>
                <w:spacing w:val="-1"/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Числа от 1 до 5: получение, сравнение, </w:t>
            </w:r>
            <w:r w:rsidRPr="009F7D3B">
              <w:rPr>
                <w:spacing w:val="-1"/>
                <w:sz w:val="28"/>
                <w:szCs w:val="28"/>
              </w:rPr>
              <w:t>запись,</w:t>
            </w:r>
          </w:p>
          <w:p w:rsidR="00522ECA" w:rsidRPr="009F7D3B" w:rsidRDefault="00DD5F18" w:rsidP="006F3A17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соотнесение числа и цифры. Состав числа из </w:t>
            </w:r>
            <w:r w:rsidRPr="009F7D3B">
              <w:rPr>
                <w:spacing w:val="-4"/>
                <w:sz w:val="28"/>
                <w:szCs w:val="28"/>
              </w:rPr>
              <w:t xml:space="preserve">двух </w:t>
            </w:r>
            <w:r w:rsidRPr="009F7D3B">
              <w:rPr>
                <w:sz w:val="28"/>
                <w:szCs w:val="28"/>
              </w:rPr>
              <w:lastRenderedPageBreak/>
              <w:t>слагаемых</w:t>
            </w:r>
            <w:r w:rsidR="00522ECA" w:rsidRPr="009F7D3B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,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DD5F18" w:rsidP="00DD5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DD5F18" w:rsidP="006F3A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</w:t>
            </w:r>
          </w:p>
        </w:tc>
        <w:tc>
          <w:tcPr>
            <w:tcW w:w="1275" w:type="dxa"/>
            <w:vMerge w:val="restart"/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645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DD5F18" w:rsidP="00BA70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Default="00DD5F18" w:rsidP="006F3A17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Числа от1 до 5: получение,сравнение,запись </w:t>
            </w:r>
            <w:r w:rsidR="00522ECA" w:rsidRPr="009F7D3B">
              <w:rPr>
                <w:sz w:val="28"/>
                <w:szCs w:val="28"/>
              </w:rPr>
              <w:t xml:space="preserve">соотнесение числа и цифры. Состав числа из </w:t>
            </w:r>
            <w:r w:rsidR="00522ECA" w:rsidRPr="009F7D3B">
              <w:rPr>
                <w:spacing w:val="-4"/>
                <w:sz w:val="28"/>
                <w:szCs w:val="28"/>
              </w:rPr>
              <w:t xml:space="preserve">двух </w:t>
            </w:r>
            <w:r w:rsidR="00522ECA" w:rsidRPr="009F7D3B">
              <w:rPr>
                <w:sz w:val="28"/>
                <w:szCs w:val="28"/>
              </w:rPr>
              <w:t>слагаемых.</w:t>
            </w:r>
          </w:p>
          <w:p w:rsidR="00DD5F18" w:rsidRPr="009F7D3B" w:rsidRDefault="00DD5F18" w:rsidP="006F3A17">
            <w:pPr>
              <w:tabs>
                <w:tab w:val="left" w:pos="2295"/>
              </w:tabs>
              <w:ind w:right="101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DD5F18" w:rsidP="006F3A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DD5F18" w:rsidP="006F3A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</w:t>
            </w:r>
          </w:p>
        </w:tc>
        <w:tc>
          <w:tcPr>
            <w:tcW w:w="1275" w:type="dxa"/>
            <w:vMerge/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165"/>
        </w:trPr>
        <w:tc>
          <w:tcPr>
            <w:tcW w:w="1134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BA70B1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09.11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65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4458" w:type="dxa"/>
            <w:gridSpan w:val="6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rFonts w:eastAsia="Calibri"/>
                <w:b/>
                <w:sz w:val="28"/>
                <w:szCs w:val="28"/>
              </w:rPr>
              <w:t>2 четверть-32ч</w:t>
            </w:r>
          </w:p>
        </w:tc>
      </w:tr>
      <w:tr w:rsidR="006F3A17" w:rsidRPr="009F7D3B" w:rsidTr="00522ECA">
        <w:trPr>
          <w:trHeight w:val="225"/>
        </w:trPr>
        <w:tc>
          <w:tcPr>
            <w:tcW w:w="1134" w:type="dxa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Точка. Линия: кривая, прямая. Отрезок.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14.11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1065"/>
        </w:trPr>
        <w:tc>
          <w:tcPr>
            <w:tcW w:w="1134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Точка. Линия: кривая, прямая. Отрезок.</w:t>
            </w:r>
          </w:p>
          <w:p w:rsidR="00522ECA" w:rsidRPr="009F7D3B" w:rsidRDefault="00522ECA" w:rsidP="00522ECA">
            <w:pPr>
              <w:ind w:right="102"/>
              <w:rPr>
                <w:sz w:val="28"/>
                <w:szCs w:val="28"/>
              </w:rPr>
            </w:pPr>
          </w:p>
          <w:p w:rsidR="00522ECA" w:rsidRPr="009F7D3B" w:rsidRDefault="00522ECA" w:rsidP="006F3A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Ломаная линия. Звено ломаной, вершина.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7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Ломаная линия. Звено ломаной, вершина.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21.11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3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41</w:t>
            </w:r>
          </w:p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Знаки «больше», «меньше»,</w:t>
            </w:r>
          </w:p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«равно».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23.11</w:t>
            </w:r>
          </w:p>
          <w:p w:rsidR="00BA70B1" w:rsidRPr="009F7D3B" w:rsidRDefault="00BA70B1" w:rsidP="006F3A17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8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Знаки «больше», «меньше»,</w:t>
            </w:r>
          </w:p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«равно».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tabs>
                <w:tab w:val="left" w:pos="568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Равенство. Неравенство.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28.11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568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Равенство. Неравенство.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Многоугольники.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30.11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3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Многоугольники.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6,7. Письмо цифры 6.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05.12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6,7. Письмо цифры 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lastRenderedPageBreak/>
              <w:t>49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31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 Письмо  цифры 7.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07.12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31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 Письмо  цифры 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8,9.Письмо цифры 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12.12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8,9.Письмо цифры 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15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8 и 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14.12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Письмо цифры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3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Число 10. Письмо числа 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19.12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3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10.Письмо число10.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Числа от 1 до 10. Закрепление 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21.12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Числа от 10 до 10.Закрепление.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325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09.01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0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Сантиметр.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11.01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Сантиметр.</w:t>
            </w:r>
            <w:r w:rsidRPr="009F7D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6F3A1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63</w:t>
            </w:r>
          </w:p>
          <w:p w:rsidR="006F3A17" w:rsidRPr="009F7D3B" w:rsidRDefault="006F3A17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Увеличить на …. Уменьшить на ….</w:t>
            </w:r>
          </w:p>
          <w:p w:rsidR="00BA70B1" w:rsidRPr="009F7D3B" w:rsidRDefault="00BA70B1" w:rsidP="006F3A17">
            <w:pPr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Увеличить на …. Уменьшить на 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suppressAutoHyphens/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16.01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17.01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134" w:type="dxa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65</w:t>
            </w:r>
          </w:p>
        </w:tc>
        <w:tc>
          <w:tcPr>
            <w:tcW w:w="6407" w:type="dxa"/>
          </w:tcPr>
          <w:p w:rsidR="006F3A17" w:rsidRPr="009F7D3B" w:rsidRDefault="006F3A17" w:rsidP="006F3A1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Увеличить на …. Уменьшить на ….</w:t>
            </w:r>
          </w:p>
        </w:tc>
        <w:tc>
          <w:tcPr>
            <w:tcW w:w="993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18.01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4458" w:type="dxa"/>
            <w:gridSpan w:val="6"/>
          </w:tcPr>
          <w:p w:rsidR="006F3A17" w:rsidRPr="009F7D3B" w:rsidRDefault="006F3A17" w:rsidP="00BA70B1">
            <w:pPr>
              <w:jc w:val="center"/>
              <w:rPr>
                <w:b/>
                <w:sz w:val="28"/>
                <w:szCs w:val="28"/>
              </w:rPr>
            </w:pPr>
            <w:r w:rsidRPr="009F7D3B">
              <w:rPr>
                <w:b/>
                <w:sz w:val="28"/>
                <w:szCs w:val="28"/>
              </w:rPr>
              <w:t>3 четверть -40ч</w:t>
            </w:r>
          </w:p>
        </w:tc>
      </w:tr>
      <w:tr w:rsidR="006F3A17" w:rsidRPr="009F7D3B" w:rsidTr="006F3A17">
        <w:trPr>
          <w:trHeight w:val="475"/>
        </w:trPr>
        <w:tc>
          <w:tcPr>
            <w:tcW w:w="1134" w:type="dxa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66</w:t>
            </w:r>
          </w:p>
        </w:tc>
        <w:tc>
          <w:tcPr>
            <w:tcW w:w="6407" w:type="dxa"/>
          </w:tcPr>
          <w:p w:rsidR="006F3A17" w:rsidRPr="009F7D3B" w:rsidRDefault="006F3A17" w:rsidP="006F3A17">
            <w:pPr>
              <w:pStyle w:val="TableParagraph"/>
              <w:tabs>
                <w:tab w:val="left" w:pos="709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BA70B1">
              <w:rPr>
                <w:sz w:val="28"/>
                <w:szCs w:val="28"/>
                <w:lang w:val="ru-RU"/>
              </w:rPr>
              <w:t>Число 0</w:t>
            </w:r>
          </w:p>
        </w:tc>
        <w:tc>
          <w:tcPr>
            <w:tcW w:w="993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19.01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rPr>
          <w:trHeight w:val="475"/>
        </w:trPr>
        <w:tc>
          <w:tcPr>
            <w:tcW w:w="14458" w:type="dxa"/>
            <w:gridSpan w:val="6"/>
          </w:tcPr>
          <w:p w:rsidR="006F3A17" w:rsidRPr="009F7D3B" w:rsidRDefault="006F3A17" w:rsidP="00BA70B1">
            <w:pPr>
              <w:jc w:val="center"/>
              <w:rPr>
                <w:sz w:val="28"/>
                <w:szCs w:val="28"/>
              </w:rPr>
            </w:pPr>
            <w:r w:rsidRPr="009F7D3B">
              <w:rPr>
                <w:rFonts w:eastAsia="Calibri"/>
                <w:b/>
                <w:sz w:val="28"/>
                <w:szCs w:val="28"/>
              </w:rPr>
              <w:t>Числа от 1 до 10. Сложение и вычитание</w:t>
            </w:r>
          </w:p>
        </w:tc>
      </w:tr>
      <w:tr w:rsidR="006F3A17" w:rsidRPr="009F7D3B" w:rsidTr="00522ECA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Сложение и вычитание с числом 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23.01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Сложение и вычитание с числом 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Закрепление. 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25.01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9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lastRenderedPageBreak/>
              <w:t>70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Закрепление. 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tabs>
                <w:tab w:val="left" w:pos="1695"/>
              </w:tabs>
              <w:ind w:right="105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Закрепление. </w:t>
            </w:r>
            <w:r w:rsidRPr="009F7D3B">
              <w:rPr>
                <w:spacing w:val="-1"/>
                <w:sz w:val="28"/>
                <w:szCs w:val="28"/>
              </w:rPr>
              <w:t xml:space="preserve">Проверочная </w:t>
            </w:r>
            <w:r w:rsidRPr="009F7D3B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30.01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695"/>
              </w:tabs>
              <w:ind w:right="105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Закрепление. </w:t>
            </w:r>
            <w:r w:rsidRPr="009F7D3B">
              <w:rPr>
                <w:spacing w:val="-1"/>
                <w:sz w:val="28"/>
                <w:szCs w:val="28"/>
              </w:rPr>
              <w:t xml:space="preserve">Проверочная </w:t>
            </w:r>
            <w:r w:rsidRPr="009F7D3B">
              <w:rPr>
                <w:sz w:val="28"/>
                <w:szCs w:val="28"/>
              </w:rPr>
              <w:t>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Повторение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01.02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Повторение изученного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□+1, –1;  Знаки  «+», «-»,«=».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06.02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□+1, –1;  Знаки  «+», «-»,«=».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1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+1+1, –1-1.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08.02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+1+1, –1-1.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tabs>
                <w:tab w:val="left" w:pos="1170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+2,-2. Приёмы вычислений.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20.02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170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+2,-2. Приёмы вычислений.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81</w:t>
            </w:r>
          </w:p>
          <w:p w:rsidR="006F3A17" w:rsidRPr="009F7D3B" w:rsidRDefault="006F3A17" w:rsidP="00DD5F18">
            <w:pPr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tabs>
                <w:tab w:val="left" w:pos="2286"/>
                <w:tab w:val="left" w:pos="2571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Слагаемые. </w:t>
            </w:r>
            <w:r w:rsidRPr="009F7D3B">
              <w:rPr>
                <w:spacing w:val="-3"/>
                <w:sz w:val="28"/>
                <w:szCs w:val="28"/>
              </w:rPr>
              <w:t xml:space="preserve">Сумма. </w:t>
            </w:r>
            <w:r w:rsidRPr="009F7D3B">
              <w:rPr>
                <w:sz w:val="28"/>
                <w:szCs w:val="28"/>
              </w:rPr>
              <w:t>Использование этих терминов при  чтении записи.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22.02</w:t>
            </w:r>
          </w:p>
          <w:p w:rsidR="006F3A17" w:rsidRPr="009F7D3B" w:rsidRDefault="006F3A17" w:rsidP="00DD5F18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DD5F18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82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6F3A17">
            <w:pPr>
              <w:tabs>
                <w:tab w:val="left" w:pos="2286"/>
                <w:tab w:val="left" w:pos="2571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Слагаемые. </w:t>
            </w:r>
            <w:r w:rsidRPr="009F7D3B">
              <w:rPr>
                <w:spacing w:val="-3"/>
                <w:sz w:val="28"/>
                <w:szCs w:val="28"/>
              </w:rPr>
              <w:t xml:space="preserve">Сумма. </w:t>
            </w:r>
            <w:r w:rsidRPr="009F7D3B">
              <w:rPr>
                <w:sz w:val="28"/>
                <w:szCs w:val="28"/>
              </w:rPr>
              <w:t>Использование этих терминов при  чтении записи.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F18" w:rsidRPr="009F7D3B" w:rsidRDefault="00DD5F18" w:rsidP="006F3A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DD5F18" w:rsidRPr="009F7D3B" w:rsidRDefault="00DD5F18" w:rsidP="006F3A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</w:tc>
        <w:tc>
          <w:tcPr>
            <w:tcW w:w="1275" w:type="dxa"/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D5F18" w:rsidRPr="009F7D3B" w:rsidRDefault="00DD5F18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Задача (условие, вопрос).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27.02</w:t>
            </w:r>
          </w:p>
        </w:tc>
        <w:tc>
          <w:tcPr>
            <w:tcW w:w="1275" w:type="dxa"/>
            <w:vMerge w:val="restart"/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Задача (условие, вопрос).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28.02</w:t>
            </w:r>
          </w:p>
        </w:tc>
        <w:tc>
          <w:tcPr>
            <w:tcW w:w="1275" w:type="dxa"/>
            <w:vMerge/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85</w:t>
            </w:r>
          </w:p>
          <w:p w:rsidR="006F3A17" w:rsidRDefault="006F3A17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:rsidR="00BA70B1" w:rsidRDefault="00BA70B1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:rsidR="00BA70B1" w:rsidRDefault="00BA70B1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:rsidR="00BA70B1" w:rsidRPr="009F7D3B" w:rsidRDefault="00BA70B1" w:rsidP="00BA70B1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Default="006F3A17" w:rsidP="006F3A17">
            <w:pPr>
              <w:ind w:right="103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Составление </w:t>
            </w:r>
            <w:r w:rsidRPr="009F7D3B">
              <w:rPr>
                <w:spacing w:val="-3"/>
                <w:sz w:val="28"/>
                <w:szCs w:val="28"/>
              </w:rPr>
              <w:t xml:space="preserve">задач </w:t>
            </w:r>
            <w:r w:rsidRPr="009F7D3B">
              <w:rPr>
                <w:sz w:val="28"/>
                <w:szCs w:val="28"/>
              </w:rPr>
              <w:t>на сложение и вычитание по одному рисунку.</w:t>
            </w:r>
          </w:p>
          <w:p w:rsidR="00BA70B1" w:rsidRPr="009F7D3B" w:rsidRDefault="00BA70B1" w:rsidP="006F3A17">
            <w:pPr>
              <w:ind w:right="103"/>
              <w:jc w:val="both"/>
              <w:rPr>
                <w:sz w:val="28"/>
                <w:szCs w:val="28"/>
              </w:rPr>
            </w:pPr>
          </w:p>
          <w:p w:rsidR="00BA70B1" w:rsidRPr="009F7D3B" w:rsidRDefault="00BA70B1" w:rsidP="00BA70B1">
            <w:pPr>
              <w:ind w:right="103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Составление </w:t>
            </w:r>
            <w:r w:rsidRPr="009F7D3B">
              <w:rPr>
                <w:spacing w:val="-3"/>
                <w:sz w:val="28"/>
                <w:szCs w:val="28"/>
              </w:rPr>
              <w:t xml:space="preserve">задач </w:t>
            </w:r>
            <w:r w:rsidRPr="009F7D3B">
              <w:rPr>
                <w:sz w:val="28"/>
                <w:szCs w:val="28"/>
              </w:rPr>
              <w:t>на сложение и вычитание по одному рисунку.</w:t>
            </w:r>
          </w:p>
          <w:p w:rsidR="006F3A17" w:rsidRPr="009F7D3B" w:rsidRDefault="006F3A17" w:rsidP="006F3A17">
            <w:pPr>
              <w:ind w:right="103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BA70B1" w:rsidRDefault="00BA70B1" w:rsidP="006F3A17">
            <w:pPr>
              <w:jc w:val="center"/>
              <w:rPr>
                <w:sz w:val="28"/>
                <w:szCs w:val="28"/>
              </w:rPr>
            </w:pPr>
          </w:p>
          <w:p w:rsidR="00BA70B1" w:rsidRPr="009F7D3B" w:rsidRDefault="00BA70B1" w:rsidP="006F3A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01.03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02.03</w:t>
            </w:r>
          </w:p>
        </w:tc>
        <w:tc>
          <w:tcPr>
            <w:tcW w:w="1275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70B1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+2; -2. Составление и заучивание таблиц.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06.03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88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+2; -2. Составление и заучивание таблиц.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56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lastRenderedPageBreak/>
              <w:t>89</w:t>
            </w:r>
          </w:p>
          <w:p w:rsidR="00522ECA" w:rsidRPr="009F7D3B" w:rsidRDefault="00522ECA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6F3A17" w:rsidP="006F3A17">
            <w:pPr>
              <w:tabs>
                <w:tab w:val="left" w:pos="2900"/>
              </w:tabs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Присчитывание и отсчитывание по 2. Закрепление.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522ECA" w:rsidP="00522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F3A17" w:rsidRPr="009F7D3B">
              <w:rPr>
                <w:sz w:val="28"/>
                <w:szCs w:val="28"/>
              </w:rPr>
              <w:t>08.03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70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2900"/>
              </w:tabs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Присчитывание и отсчитывание по 2. Закрепление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91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01"/>
              <w:jc w:val="both"/>
              <w:rPr>
                <w:sz w:val="28"/>
                <w:szCs w:val="28"/>
              </w:rPr>
            </w:pPr>
            <w:r w:rsidRPr="009F7D3B">
              <w:rPr>
                <w:spacing w:val="-3"/>
                <w:sz w:val="28"/>
                <w:szCs w:val="28"/>
              </w:rPr>
              <w:t xml:space="preserve">Задачи </w:t>
            </w:r>
            <w:r w:rsidRPr="009F7D3B">
              <w:rPr>
                <w:sz w:val="28"/>
                <w:szCs w:val="28"/>
              </w:rPr>
              <w:t xml:space="preserve">на увеличение (уменьшение) числа 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13.03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92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6F3A17">
            <w:pPr>
              <w:ind w:right="101"/>
              <w:jc w:val="both"/>
              <w:rPr>
                <w:spacing w:val="-3"/>
                <w:sz w:val="28"/>
                <w:szCs w:val="28"/>
              </w:rPr>
            </w:pPr>
            <w:r w:rsidRPr="009F7D3B">
              <w:rPr>
                <w:spacing w:val="-3"/>
                <w:sz w:val="28"/>
                <w:szCs w:val="28"/>
              </w:rPr>
              <w:t xml:space="preserve">несколько </w:t>
            </w:r>
            <w:r w:rsidRPr="009F7D3B">
              <w:rPr>
                <w:sz w:val="28"/>
                <w:szCs w:val="28"/>
              </w:rPr>
              <w:t>единиц (с одним множеством предметов).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3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93</w:t>
            </w:r>
          </w:p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Default="006F3A17" w:rsidP="006F3A17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Странички для любознательных.</w:t>
            </w:r>
          </w:p>
          <w:p w:rsidR="00522ECA" w:rsidRPr="009F7D3B" w:rsidRDefault="00522ECA" w:rsidP="006F3A17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15.03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6F3A17">
            <w:pPr>
              <w:tabs>
                <w:tab w:val="left" w:pos="2674"/>
              </w:tabs>
              <w:ind w:right="103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Странички для любознательных.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6F3A1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BA70B1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95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Закрепление изученного материала.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20.03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96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6F3A17">
            <w:pPr>
              <w:rPr>
                <w:sz w:val="28"/>
                <w:szCs w:val="28"/>
              </w:rPr>
            </w:pPr>
          </w:p>
        </w:tc>
      </w:tr>
      <w:tr w:rsidR="006F3A17" w:rsidRPr="009F7D3B" w:rsidTr="00522ECA">
        <w:trPr>
          <w:trHeight w:val="3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22.03</w:t>
            </w:r>
          </w:p>
          <w:p w:rsidR="006F3A17" w:rsidRPr="009F7D3B" w:rsidRDefault="006F3A17" w:rsidP="00522EC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F3A17" w:rsidRPr="009F7D3B" w:rsidRDefault="006F3A17" w:rsidP="006F3A17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3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Страничка для любознательных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99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+3; –3.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03.04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522ECA">
        <w:trPr>
          <w:trHeight w:val="3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Приёмы вычислений.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Приёмы вычислений.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05.04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154"/>
                <w:tab w:val="left" w:pos="2183"/>
              </w:tabs>
              <w:ind w:right="104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Приёмы вычислений.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c>
          <w:tcPr>
            <w:tcW w:w="14458" w:type="dxa"/>
            <w:gridSpan w:val="6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rFonts w:eastAsia="Calibri"/>
                <w:b/>
                <w:sz w:val="28"/>
                <w:szCs w:val="28"/>
              </w:rPr>
              <w:t>4 четверть- 32ч</w:t>
            </w:r>
          </w:p>
        </w:tc>
      </w:tr>
      <w:tr w:rsidR="00522ECA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103</w:t>
            </w:r>
          </w:p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104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4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Сравнение отрезков по длине. Решение текстовых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10.04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11.04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12.04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17.04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3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+3; –3.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18.04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109</w:t>
            </w:r>
          </w:p>
          <w:p w:rsidR="00522ECA" w:rsidRPr="009F7D3B" w:rsidRDefault="00522ECA" w:rsidP="00522ECA">
            <w:pPr>
              <w:tabs>
                <w:tab w:val="left" w:pos="142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lastRenderedPageBreak/>
              <w:t>110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lastRenderedPageBreak/>
              <w:t xml:space="preserve">Прибавлять к числу по 3 и вычитать из числа по 3. </w:t>
            </w:r>
            <w:r w:rsidRPr="009F7D3B">
              <w:rPr>
                <w:sz w:val="28"/>
                <w:szCs w:val="28"/>
              </w:rPr>
              <w:lastRenderedPageBreak/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lastRenderedPageBreak/>
              <w:t>1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lastRenderedPageBreak/>
              <w:t>19.04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lastRenderedPageBreak/>
              <w:t>21.04</w:t>
            </w:r>
          </w:p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4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lastRenderedPageBreak/>
              <w:t>111</w:t>
            </w:r>
          </w:p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color w:val="000000"/>
                <w:sz w:val="28"/>
                <w:szCs w:val="28"/>
                <w:shd w:val="clear" w:color="auto" w:fill="FFFFFF"/>
              </w:rPr>
              <w:t>Решение задач на увеличение (уменьшение) числа на несколько единиц.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24.04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117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112</w:t>
            </w:r>
          </w:p>
          <w:p w:rsidR="00522ECA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F7D3B">
              <w:rPr>
                <w:color w:val="000000"/>
                <w:sz w:val="28"/>
                <w:szCs w:val="28"/>
                <w:shd w:val="clear" w:color="auto" w:fill="FFFFFF"/>
              </w:rPr>
              <w:t>Решение задач на увеличение (уменьшение) числа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9F7D3B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26.04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114</w:t>
            </w:r>
          </w:p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115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color w:val="000000"/>
                <w:sz w:val="28"/>
                <w:szCs w:val="28"/>
                <w:shd w:val="clear" w:color="auto" w:fill="FFFFFF"/>
              </w:rPr>
              <w:t>Задания творческого и поискового характера: логические задачи.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27.04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01.04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116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2677"/>
              </w:tabs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02.05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117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2677"/>
              </w:tabs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04.05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40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119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Проверочная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08.05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09.05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122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11.05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  <w:tab w:val="left" w:pos="284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123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873"/>
              </w:tabs>
              <w:ind w:right="101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15.05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2"/>
                <w:tab w:val="left" w:pos="284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873"/>
              </w:tabs>
              <w:ind w:right="101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16.05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rPr>
          <w:trHeight w:val="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125</w:t>
            </w:r>
          </w:p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126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Проверим себя и свои достижения (Тест).</w:t>
            </w:r>
          </w:p>
          <w:p w:rsidR="00522ECA" w:rsidRPr="009F7D3B" w:rsidRDefault="00522ECA" w:rsidP="00522ECA">
            <w:pPr>
              <w:ind w:right="102"/>
              <w:jc w:val="both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Проверим себя и свои достижения (Тест).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17.05</w:t>
            </w:r>
          </w:p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18.05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127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Повторение и закреплении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19.05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ind w:right="102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Повторение и закреплении изученного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22.05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2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129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Повторение и закреплении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23.05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 закрепление изученного.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1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t>131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 xml:space="preserve">Закрепление пройденного. Сложение и вычитание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24.05</w:t>
            </w:r>
          </w:p>
        </w:tc>
        <w:tc>
          <w:tcPr>
            <w:tcW w:w="1275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BA70B1">
        <w:trPr>
          <w:trHeight w:val="45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F7D3B">
              <w:rPr>
                <w:rFonts w:eastAsia="Calibri"/>
                <w:sz w:val="28"/>
                <w:szCs w:val="28"/>
              </w:rPr>
              <w:lastRenderedPageBreak/>
              <w:t>132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tabs>
                <w:tab w:val="left" w:pos="1463"/>
                <w:tab w:val="left" w:pos="1925"/>
              </w:tabs>
              <w:ind w:right="104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чисел первого десятка. Состав чисел 7, 8,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  <w:r w:rsidRPr="009F7D3B">
              <w:rPr>
                <w:sz w:val="28"/>
                <w:szCs w:val="28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  <w:tr w:rsidR="00522ECA" w:rsidRPr="009F7D3B" w:rsidTr="006F3A17">
        <w:tc>
          <w:tcPr>
            <w:tcW w:w="7541" w:type="dxa"/>
            <w:gridSpan w:val="2"/>
            <w:tcBorders>
              <w:right w:val="single" w:sz="4" w:space="0" w:color="auto"/>
            </w:tcBorders>
          </w:tcPr>
          <w:p w:rsidR="00522ECA" w:rsidRPr="009F7D3B" w:rsidRDefault="00522ECA" w:rsidP="00522ECA">
            <w:pPr>
              <w:pStyle w:val="TableParagraph"/>
              <w:tabs>
                <w:tab w:val="left" w:pos="709"/>
              </w:tabs>
              <w:ind w:left="0" w:right="211"/>
              <w:jc w:val="both"/>
              <w:rPr>
                <w:b/>
                <w:sz w:val="28"/>
                <w:szCs w:val="28"/>
                <w:lang w:val="ru-RU"/>
              </w:rPr>
            </w:pPr>
            <w:r w:rsidRPr="009F7D3B">
              <w:rPr>
                <w:b/>
                <w:sz w:val="28"/>
                <w:szCs w:val="28"/>
                <w:lang w:val="ru-RU"/>
              </w:rPr>
              <w:t xml:space="preserve">Всего: </w:t>
            </w:r>
          </w:p>
        </w:tc>
        <w:tc>
          <w:tcPr>
            <w:tcW w:w="993" w:type="dxa"/>
          </w:tcPr>
          <w:p w:rsidR="00522ECA" w:rsidRPr="009F7D3B" w:rsidRDefault="00522ECA" w:rsidP="00522ECA">
            <w:pPr>
              <w:jc w:val="center"/>
              <w:rPr>
                <w:b/>
                <w:sz w:val="28"/>
                <w:szCs w:val="28"/>
              </w:rPr>
            </w:pPr>
            <w:r w:rsidRPr="009F7D3B">
              <w:rPr>
                <w:b/>
                <w:sz w:val="28"/>
                <w:szCs w:val="28"/>
              </w:rPr>
              <w:t>132 ч</w:t>
            </w:r>
          </w:p>
        </w:tc>
        <w:tc>
          <w:tcPr>
            <w:tcW w:w="1247" w:type="dxa"/>
          </w:tcPr>
          <w:p w:rsidR="00522ECA" w:rsidRPr="009F7D3B" w:rsidRDefault="00522ECA" w:rsidP="00522E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22ECA" w:rsidRPr="009F7D3B" w:rsidRDefault="00522ECA" w:rsidP="00522E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522ECA" w:rsidRPr="009F7D3B" w:rsidRDefault="00522ECA" w:rsidP="00522ECA">
            <w:pPr>
              <w:rPr>
                <w:sz w:val="28"/>
                <w:szCs w:val="28"/>
              </w:rPr>
            </w:pPr>
          </w:p>
        </w:tc>
      </w:tr>
    </w:tbl>
    <w:p w:rsidR="00522ECA" w:rsidRDefault="00522ECA" w:rsidP="006F3A17">
      <w:pPr>
        <w:rPr>
          <w:sz w:val="28"/>
          <w:szCs w:val="28"/>
        </w:rPr>
      </w:pPr>
    </w:p>
    <w:p w:rsidR="006F3A17" w:rsidRPr="009F7D3B" w:rsidRDefault="006F3A17" w:rsidP="006F3A17">
      <w:pPr>
        <w:rPr>
          <w:sz w:val="28"/>
          <w:szCs w:val="28"/>
        </w:rPr>
      </w:pPr>
    </w:p>
    <w:p w:rsidR="006F3A17" w:rsidRPr="009F7D3B" w:rsidRDefault="006F3A17" w:rsidP="006F3A17">
      <w:pPr>
        <w:rPr>
          <w:sz w:val="28"/>
          <w:szCs w:val="28"/>
        </w:rPr>
      </w:pPr>
    </w:p>
    <w:p w:rsidR="006F3A17" w:rsidRPr="009F7D3B" w:rsidRDefault="006F3A17" w:rsidP="006F3A17">
      <w:pPr>
        <w:rPr>
          <w:sz w:val="28"/>
          <w:szCs w:val="28"/>
        </w:rPr>
      </w:pPr>
    </w:p>
    <w:p w:rsidR="006F3A17" w:rsidRPr="009F7D3B" w:rsidRDefault="006F3A17" w:rsidP="006F3A17">
      <w:pPr>
        <w:rPr>
          <w:sz w:val="28"/>
          <w:szCs w:val="28"/>
        </w:rPr>
      </w:pPr>
    </w:p>
    <w:p w:rsidR="006F3A17" w:rsidRPr="009F7D3B" w:rsidRDefault="006F3A17" w:rsidP="006F3A17">
      <w:pPr>
        <w:tabs>
          <w:tab w:val="left" w:pos="709"/>
        </w:tabs>
        <w:jc w:val="both"/>
        <w:rPr>
          <w:sz w:val="28"/>
          <w:szCs w:val="28"/>
        </w:rPr>
      </w:pPr>
    </w:p>
    <w:p w:rsidR="006F3A17" w:rsidRPr="005C2306" w:rsidRDefault="006F3A17" w:rsidP="005C2306">
      <w:pPr>
        <w:keepNext/>
        <w:keepLines/>
        <w:tabs>
          <w:tab w:val="num" w:pos="432"/>
          <w:tab w:val="left" w:pos="709"/>
        </w:tabs>
        <w:suppressAutoHyphens/>
        <w:jc w:val="center"/>
        <w:rPr>
          <w:sz w:val="28"/>
          <w:szCs w:val="28"/>
        </w:rPr>
      </w:pPr>
    </w:p>
    <w:sectPr w:rsidR="006F3A17" w:rsidRPr="005C2306" w:rsidSect="005C2306">
      <w:footerReference w:type="default" r:id="rId11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671" w:rsidRDefault="00220671" w:rsidP="008727C3">
      <w:r>
        <w:separator/>
      </w:r>
    </w:p>
  </w:endnote>
  <w:endnote w:type="continuationSeparator" w:id="0">
    <w:p w:rsidR="00220671" w:rsidRDefault="00220671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panose1 w:val="020B0604020202020204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0B1" w:rsidRDefault="00BA70B1">
    <w:pPr>
      <w:pStyle w:val="afff3"/>
      <w:jc w:val="right"/>
    </w:pPr>
  </w:p>
  <w:p w:rsidR="00BA70B1" w:rsidRDefault="00BA70B1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0B1" w:rsidRDefault="00BA70B1">
    <w:pPr>
      <w:pStyle w:val="afff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E2E6C">
      <w:rPr>
        <w:noProof/>
      </w:rPr>
      <w:t>9</w:t>
    </w:r>
    <w:r>
      <w:rPr>
        <w:noProof/>
      </w:rPr>
      <w:fldChar w:fldCharType="end"/>
    </w:r>
  </w:p>
  <w:p w:rsidR="00BA70B1" w:rsidRDefault="00BA70B1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671" w:rsidRDefault="00220671" w:rsidP="008727C3">
      <w:r>
        <w:separator/>
      </w:r>
    </w:p>
  </w:footnote>
  <w:footnote w:type="continuationSeparator" w:id="0">
    <w:p w:rsidR="00220671" w:rsidRDefault="00220671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8" w15:restartNumberingAfterBreak="0">
    <w:nsid w:val="09E83CCD"/>
    <w:multiLevelType w:val="hybridMultilevel"/>
    <w:tmpl w:val="73DC4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0" w15:restartNumberingAfterBreak="0">
    <w:nsid w:val="183A1B8E"/>
    <w:multiLevelType w:val="hybridMultilevel"/>
    <w:tmpl w:val="93C6B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7B675B"/>
    <w:multiLevelType w:val="hybridMultilevel"/>
    <w:tmpl w:val="90FC8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919DE"/>
    <w:multiLevelType w:val="hybridMultilevel"/>
    <w:tmpl w:val="2F7053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E7F85"/>
    <w:multiLevelType w:val="hybridMultilevel"/>
    <w:tmpl w:val="C93C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8" w15:restartNumberingAfterBreak="0">
    <w:nsid w:val="6149027F"/>
    <w:multiLevelType w:val="hybridMultilevel"/>
    <w:tmpl w:val="C4E0759C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0" w15:restartNumberingAfterBreak="0">
    <w:nsid w:val="657C076F"/>
    <w:multiLevelType w:val="hybridMultilevel"/>
    <w:tmpl w:val="CBEE24EE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7B85AED"/>
    <w:multiLevelType w:val="hybridMultilevel"/>
    <w:tmpl w:val="E33298D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345ED"/>
    <w:multiLevelType w:val="hybridMultilevel"/>
    <w:tmpl w:val="C526CB6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</w:num>
  <w:num w:numId="3">
    <w:abstractNumId w:val="19"/>
  </w:num>
  <w:num w:numId="4">
    <w:abstractNumId w:val="29"/>
  </w:num>
  <w:num w:numId="5">
    <w:abstractNumId w:val="27"/>
  </w:num>
  <w:num w:numId="6">
    <w:abstractNumId w:val="17"/>
  </w:num>
  <w:num w:numId="7">
    <w:abstractNumId w:val="25"/>
  </w:num>
  <w:num w:numId="8">
    <w:abstractNumId w:val="33"/>
  </w:num>
  <w:num w:numId="9">
    <w:abstractNumId w:val="28"/>
  </w:num>
  <w:num w:numId="10">
    <w:abstractNumId w:val="30"/>
  </w:num>
  <w:num w:numId="11">
    <w:abstractNumId w:val="23"/>
  </w:num>
  <w:num w:numId="12">
    <w:abstractNumId w:val="34"/>
  </w:num>
  <w:num w:numId="13">
    <w:abstractNumId w:val="21"/>
  </w:num>
  <w:num w:numId="14">
    <w:abstractNumId w:val="18"/>
  </w:num>
  <w:num w:numId="15">
    <w:abstractNumId w:val="31"/>
  </w:num>
  <w:num w:numId="16">
    <w:abstractNumId w:val="24"/>
  </w:num>
  <w:num w:numId="17">
    <w:abstractNumId w:val="26"/>
  </w:num>
  <w:num w:numId="18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378"/>
    <w:rsid w:val="00000F90"/>
    <w:rsid w:val="000023F2"/>
    <w:rsid w:val="00007731"/>
    <w:rsid w:val="00010DB0"/>
    <w:rsid w:val="00011540"/>
    <w:rsid w:val="00012FCA"/>
    <w:rsid w:val="00013336"/>
    <w:rsid w:val="000141D3"/>
    <w:rsid w:val="00016546"/>
    <w:rsid w:val="00023349"/>
    <w:rsid w:val="00024626"/>
    <w:rsid w:val="00030E3B"/>
    <w:rsid w:val="00031A77"/>
    <w:rsid w:val="00033897"/>
    <w:rsid w:val="00034BBF"/>
    <w:rsid w:val="00042563"/>
    <w:rsid w:val="00045EEC"/>
    <w:rsid w:val="00051DC7"/>
    <w:rsid w:val="00051F07"/>
    <w:rsid w:val="00054584"/>
    <w:rsid w:val="0005476A"/>
    <w:rsid w:val="00055F40"/>
    <w:rsid w:val="00056A6F"/>
    <w:rsid w:val="00060109"/>
    <w:rsid w:val="00060E38"/>
    <w:rsid w:val="00061831"/>
    <w:rsid w:val="00062A31"/>
    <w:rsid w:val="00063B3E"/>
    <w:rsid w:val="00064335"/>
    <w:rsid w:val="000729A8"/>
    <w:rsid w:val="000748F4"/>
    <w:rsid w:val="000754E9"/>
    <w:rsid w:val="00076E63"/>
    <w:rsid w:val="000826EE"/>
    <w:rsid w:val="00085D3C"/>
    <w:rsid w:val="00086831"/>
    <w:rsid w:val="0009393B"/>
    <w:rsid w:val="000A6B1A"/>
    <w:rsid w:val="000B506E"/>
    <w:rsid w:val="000B5327"/>
    <w:rsid w:val="000B5527"/>
    <w:rsid w:val="000C52A4"/>
    <w:rsid w:val="000C5C0F"/>
    <w:rsid w:val="000C70F4"/>
    <w:rsid w:val="000C7710"/>
    <w:rsid w:val="000D1E94"/>
    <w:rsid w:val="000D3233"/>
    <w:rsid w:val="000D36CA"/>
    <w:rsid w:val="000D4E92"/>
    <w:rsid w:val="000D67DB"/>
    <w:rsid w:val="000D6BA9"/>
    <w:rsid w:val="000D7A13"/>
    <w:rsid w:val="000D7F4C"/>
    <w:rsid w:val="000E0096"/>
    <w:rsid w:val="000E0872"/>
    <w:rsid w:val="000E17E3"/>
    <w:rsid w:val="000E297C"/>
    <w:rsid w:val="000E2C40"/>
    <w:rsid w:val="000E5B20"/>
    <w:rsid w:val="000F3E48"/>
    <w:rsid w:val="000F5345"/>
    <w:rsid w:val="000F7605"/>
    <w:rsid w:val="000F7957"/>
    <w:rsid w:val="001008EE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72DC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50EB3"/>
    <w:rsid w:val="00152DA8"/>
    <w:rsid w:val="00153D19"/>
    <w:rsid w:val="001546FB"/>
    <w:rsid w:val="00161C5F"/>
    <w:rsid w:val="00162785"/>
    <w:rsid w:val="001650E9"/>
    <w:rsid w:val="00170AE5"/>
    <w:rsid w:val="001722B7"/>
    <w:rsid w:val="001748B7"/>
    <w:rsid w:val="00174D79"/>
    <w:rsid w:val="00180DF6"/>
    <w:rsid w:val="00182C4C"/>
    <w:rsid w:val="00184C0D"/>
    <w:rsid w:val="00184CB3"/>
    <w:rsid w:val="001A2AA1"/>
    <w:rsid w:val="001A2AD2"/>
    <w:rsid w:val="001A360F"/>
    <w:rsid w:val="001A3A3D"/>
    <w:rsid w:val="001B002D"/>
    <w:rsid w:val="001B1D7A"/>
    <w:rsid w:val="001B2BC8"/>
    <w:rsid w:val="001C5F1A"/>
    <w:rsid w:val="001C6D87"/>
    <w:rsid w:val="001C6F27"/>
    <w:rsid w:val="001C7AD8"/>
    <w:rsid w:val="001D08CC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55AE"/>
    <w:rsid w:val="00205D8D"/>
    <w:rsid w:val="00210FA9"/>
    <w:rsid w:val="002116B2"/>
    <w:rsid w:val="0021230A"/>
    <w:rsid w:val="0021237E"/>
    <w:rsid w:val="0021290C"/>
    <w:rsid w:val="00215D25"/>
    <w:rsid w:val="00216318"/>
    <w:rsid w:val="00220671"/>
    <w:rsid w:val="00222826"/>
    <w:rsid w:val="00223FB3"/>
    <w:rsid w:val="00230D20"/>
    <w:rsid w:val="0023114B"/>
    <w:rsid w:val="00233E28"/>
    <w:rsid w:val="00236C0B"/>
    <w:rsid w:val="00240644"/>
    <w:rsid w:val="00243715"/>
    <w:rsid w:val="002439EC"/>
    <w:rsid w:val="00245AD4"/>
    <w:rsid w:val="00246B08"/>
    <w:rsid w:val="002470FE"/>
    <w:rsid w:val="002503F6"/>
    <w:rsid w:val="002510B6"/>
    <w:rsid w:val="0025110D"/>
    <w:rsid w:val="00251F78"/>
    <w:rsid w:val="002544A8"/>
    <w:rsid w:val="002565B4"/>
    <w:rsid w:val="00256BDB"/>
    <w:rsid w:val="00256C2D"/>
    <w:rsid w:val="002570C4"/>
    <w:rsid w:val="00260E4E"/>
    <w:rsid w:val="00261F70"/>
    <w:rsid w:val="0026338C"/>
    <w:rsid w:val="00264787"/>
    <w:rsid w:val="002649F7"/>
    <w:rsid w:val="00271CB8"/>
    <w:rsid w:val="002750FB"/>
    <w:rsid w:val="00275509"/>
    <w:rsid w:val="00275C21"/>
    <w:rsid w:val="00276692"/>
    <w:rsid w:val="0027794F"/>
    <w:rsid w:val="002800CC"/>
    <w:rsid w:val="002805DB"/>
    <w:rsid w:val="0028144E"/>
    <w:rsid w:val="00282508"/>
    <w:rsid w:val="002860C1"/>
    <w:rsid w:val="00291E90"/>
    <w:rsid w:val="00292689"/>
    <w:rsid w:val="00292F6D"/>
    <w:rsid w:val="002A1824"/>
    <w:rsid w:val="002A23EB"/>
    <w:rsid w:val="002A3E4F"/>
    <w:rsid w:val="002A43AC"/>
    <w:rsid w:val="002A6C94"/>
    <w:rsid w:val="002B165B"/>
    <w:rsid w:val="002B2A35"/>
    <w:rsid w:val="002B3E5C"/>
    <w:rsid w:val="002C162C"/>
    <w:rsid w:val="002C3B5D"/>
    <w:rsid w:val="002C5C5A"/>
    <w:rsid w:val="002C6AB5"/>
    <w:rsid w:val="002C7F1D"/>
    <w:rsid w:val="002D234F"/>
    <w:rsid w:val="002D2802"/>
    <w:rsid w:val="002D31A5"/>
    <w:rsid w:val="002D572B"/>
    <w:rsid w:val="002E530D"/>
    <w:rsid w:val="002E794C"/>
    <w:rsid w:val="002F2B38"/>
    <w:rsid w:val="002F3DA7"/>
    <w:rsid w:val="00302450"/>
    <w:rsid w:val="00303767"/>
    <w:rsid w:val="00304BAF"/>
    <w:rsid w:val="00304FEA"/>
    <w:rsid w:val="003071D8"/>
    <w:rsid w:val="003107EF"/>
    <w:rsid w:val="0031509E"/>
    <w:rsid w:val="00317D0C"/>
    <w:rsid w:val="0032051D"/>
    <w:rsid w:val="00323A9D"/>
    <w:rsid w:val="00327E23"/>
    <w:rsid w:val="003405CD"/>
    <w:rsid w:val="0034175B"/>
    <w:rsid w:val="00341CAF"/>
    <w:rsid w:val="00346442"/>
    <w:rsid w:val="00350515"/>
    <w:rsid w:val="00350971"/>
    <w:rsid w:val="00352A28"/>
    <w:rsid w:val="00353E1D"/>
    <w:rsid w:val="003574A0"/>
    <w:rsid w:val="003623B1"/>
    <w:rsid w:val="0036362A"/>
    <w:rsid w:val="0036776E"/>
    <w:rsid w:val="00370429"/>
    <w:rsid w:val="00372F31"/>
    <w:rsid w:val="00377CB7"/>
    <w:rsid w:val="00380007"/>
    <w:rsid w:val="0038173D"/>
    <w:rsid w:val="003819DC"/>
    <w:rsid w:val="00386078"/>
    <w:rsid w:val="00386C61"/>
    <w:rsid w:val="00387FF0"/>
    <w:rsid w:val="003961F3"/>
    <w:rsid w:val="003A365A"/>
    <w:rsid w:val="003A4359"/>
    <w:rsid w:val="003A70CB"/>
    <w:rsid w:val="003B1556"/>
    <w:rsid w:val="003B1981"/>
    <w:rsid w:val="003B23F3"/>
    <w:rsid w:val="003B25AE"/>
    <w:rsid w:val="003B27C8"/>
    <w:rsid w:val="003C08BB"/>
    <w:rsid w:val="003C25DB"/>
    <w:rsid w:val="003C49FB"/>
    <w:rsid w:val="003C7B56"/>
    <w:rsid w:val="003D2543"/>
    <w:rsid w:val="003D7C1B"/>
    <w:rsid w:val="003F1C6F"/>
    <w:rsid w:val="003F233D"/>
    <w:rsid w:val="003F41E7"/>
    <w:rsid w:val="003F54FD"/>
    <w:rsid w:val="00403251"/>
    <w:rsid w:val="0040349E"/>
    <w:rsid w:val="0040403A"/>
    <w:rsid w:val="00404BCC"/>
    <w:rsid w:val="00410262"/>
    <w:rsid w:val="004107B3"/>
    <w:rsid w:val="00410EA3"/>
    <w:rsid w:val="004117C3"/>
    <w:rsid w:val="0041193F"/>
    <w:rsid w:val="00413B4E"/>
    <w:rsid w:val="004164E7"/>
    <w:rsid w:val="004208D3"/>
    <w:rsid w:val="004315C5"/>
    <w:rsid w:val="004326A8"/>
    <w:rsid w:val="004332B4"/>
    <w:rsid w:val="00434091"/>
    <w:rsid w:val="0044132E"/>
    <w:rsid w:val="00443431"/>
    <w:rsid w:val="00456278"/>
    <w:rsid w:val="00457BF6"/>
    <w:rsid w:val="00460F9E"/>
    <w:rsid w:val="004619DC"/>
    <w:rsid w:val="0046209D"/>
    <w:rsid w:val="004648A0"/>
    <w:rsid w:val="00472179"/>
    <w:rsid w:val="0047299F"/>
    <w:rsid w:val="00473F87"/>
    <w:rsid w:val="004744D8"/>
    <w:rsid w:val="004761ED"/>
    <w:rsid w:val="004761EE"/>
    <w:rsid w:val="004809E8"/>
    <w:rsid w:val="00482872"/>
    <w:rsid w:val="004840A0"/>
    <w:rsid w:val="00493554"/>
    <w:rsid w:val="0049773C"/>
    <w:rsid w:val="004A1ADD"/>
    <w:rsid w:val="004A3148"/>
    <w:rsid w:val="004A36EA"/>
    <w:rsid w:val="004A5A31"/>
    <w:rsid w:val="004A667F"/>
    <w:rsid w:val="004B5A11"/>
    <w:rsid w:val="004B65C2"/>
    <w:rsid w:val="004C02D0"/>
    <w:rsid w:val="004C19B2"/>
    <w:rsid w:val="004C551D"/>
    <w:rsid w:val="004C68F0"/>
    <w:rsid w:val="004D25A8"/>
    <w:rsid w:val="004D2FB5"/>
    <w:rsid w:val="004D3DBC"/>
    <w:rsid w:val="004F05D9"/>
    <w:rsid w:val="004F17D8"/>
    <w:rsid w:val="004F1C4F"/>
    <w:rsid w:val="004F58C1"/>
    <w:rsid w:val="00500237"/>
    <w:rsid w:val="0050030D"/>
    <w:rsid w:val="00500DEE"/>
    <w:rsid w:val="00500F50"/>
    <w:rsid w:val="005029EE"/>
    <w:rsid w:val="00502EF8"/>
    <w:rsid w:val="00503016"/>
    <w:rsid w:val="00504054"/>
    <w:rsid w:val="00507402"/>
    <w:rsid w:val="00507FF9"/>
    <w:rsid w:val="00510480"/>
    <w:rsid w:val="00511DEF"/>
    <w:rsid w:val="00512DE4"/>
    <w:rsid w:val="005135F5"/>
    <w:rsid w:val="005145D1"/>
    <w:rsid w:val="005154ED"/>
    <w:rsid w:val="00522E1A"/>
    <w:rsid w:val="00522ECA"/>
    <w:rsid w:val="005241EC"/>
    <w:rsid w:val="00524BC7"/>
    <w:rsid w:val="005259E3"/>
    <w:rsid w:val="00525E76"/>
    <w:rsid w:val="0053443F"/>
    <w:rsid w:val="00535065"/>
    <w:rsid w:val="00537282"/>
    <w:rsid w:val="00541E07"/>
    <w:rsid w:val="00545811"/>
    <w:rsid w:val="005464DB"/>
    <w:rsid w:val="0054667B"/>
    <w:rsid w:val="0055014C"/>
    <w:rsid w:val="0055043A"/>
    <w:rsid w:val="0055267F"/>
    <w:rsid w:val="00554995"/>
    <w:rsid w:val="00554E03"/>
    <w:rsid w:val="0055526A"/>
    <w:rsid w:val="00560563"/>
    <w:rsid w:val="00561018"/>
    <w:rsid w:val="00561AEB"/>
    <w:rsid w:val="00567062"/>
    <w:rsid w:val="00573ED1"/>
    <w:rsid w:val="005763CC"/>
    <w:rsid w:val="00582CAE"/>
    <w:rsid w:val="00582FCF"/>
    <w:rsid w:val="00583931"/>
    <w:rsid w:val="005862F8"/>
    <w:rsid w:val="005866D5"/>
    <w:rsid w:val="005911C9"/>
    <w:rsid w:val="005947B7"/>
    <w:rsid w:val="0059547E"/>
    <w:rsid w:val="005A1E5E"/>
    <w:rsid w:val="005A2991"/>
    <w:rsid w:val="005A2CE8"/>
    <w:rsid w:val="005A7317"/>
    <w:rsid w:val="005A7451"/>
    <w:rsid w:val="005A74AC"/>
    <w:rsid w:val="005A7F5E"/>
    <w:rsid w:val="005B1B8E"/>
    <w:rsid w:val="005B3182"/>
    <w:rsid w:val="005B4AA4"/>
    <w:rsid w:val="005C03CA"/>
    <w:rsid w:val="005C06F5"/>
    <w:rsid w:val="005C082F"/>
    <w:rsid w:val="005C2306"/>
    <w:rsid w:val="005C2796"/>
    <w:rsid w:val="005C2B31"/>
    <w:rsid w:val="005C5514"/>
    <w:rsid w:val="005D0D1B"/>
    <w:rsid w:val="005D0D72"/>
    <w:rsid w:val="005D1E1F"/>
    <w:rsid w:val="005D3CE5"/>
    <w:rsid w:val="005E23E8"/>
    <w:rsid w:val="005E5E17"/>
    <w:rsid w:val="005F1A0E"/>
    <w:rsid w:val="005F4501"/>
    <w:rsid w:val="005F7FBB"/>
    <w:rsid w:val="006051CC"/>
    <w:rsid w:val="0061231E"/>
    <w:rsid w:val="00621D4B"/>
    <w:rsid w:val="00624C08"/>
    <w:rsid w:val="0062735B"/>
    <w:rsid w:val="00630C4C"/>
    <w:rsid w:val="00631AF1"/>
    <w:rsid w:val="0063335D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72B07"/>
    <w:rsid w:val="0068381F"/>
    <w:rsid w:val="00685540"/>
    <w:rsid w:val="0069145B"/>
    <w:rsid w:val="00692B5A"/>
    <w:rsid w:val="00695C04"/>
    <w:rsid w:val="00697F71"/>
    <w:rsid w:val="006A2413"/>
    <w:rsid w:val="006A3173"/>
    <w:rsid w:val="006B092C"/>
    <w:rsid w:val="006B3019"/>
    <w:rsid w:val="006B5823"/>
    <w:rsid w:val="006C083B"/>
    <w:rsid w:val="006C3751"/>
    <w:rsid w:val="006C420E"/>
    <w:rsid w:val="006C479E"/>
    <w:rsid w:val="006C6FAC"/>
    <w:rsid w:val="006D4722"/>
    <w:rsid w:val="006D53A8"/>
    <w:rsid w:val="006D6A44"/>
    <w:rsid w:val="006E1860"/>
    <w:rsid w:val="006E318C"/>
    <w:rsid w:val="006E396D"/>
    <w:rsid w:val="006E7069"/>
    <w:rsid w:val="006F3716"/>
    <w:rsid w:val="006F3A17"/>
    <w:rsid w:val="006F5867"/>
    <w:rsid w:val="006F5C0B"/>
    <w:rsid w:val="006F638A"/>
    <w:rsid w:val="006F6BD2"/>
    <w:rsid w:val="00701E71"/>
    <w:rsid w:val="007039C0"/>
    <w:rsid w:val="007143C8"/>
    <w:rsid w:val="0071452F"/>
    <w:rsid w:val="00714A16"/>
    <w:rsid w:val="00717FD4"/>
    <w:rsid w:val="007210A3"/>
    <w:rsid w:val="00721187"/>
    <w:rsid w:val="007228E3"/>
    <w:rsid w:val="00726AE6"/>
    <w:rsid w:val="00730DA7"/>
    <w:rsid w:val="00731E7C"/>
    <w:rsid w:val="00732EBC"/>
    <w:rsid w:val="0074006C"/>
    <w:rsid w:val="00741D63"/>
    <w:rsid w:val="00752F86"/>
    <w:rsid w:val="00753311"/>
    <w:rsid w:val="00754BEC"/>
    <w:rsid w:val="00762ECE"/>
    <w:rsid w:val="00765337"/>
    <w:rsid w:val="00766278"/>
    <w:rsid w:val="00771BD8"/>
    <w:rsid w:val="00772FC7"/>
    <w:rsid w:val="007734CB"/>
    <w:rsid w:val="00774249"/>
    <w:rsid w:val="007752EA"/>
    <w:rsid w:val="00776497"/>
    <w:rsid w:val="00780ED4"/>
    <w:rsid w:val="0079119E"/>
    <w:rsid w:val="00792D1B"/>
    <w:rsid w:val="00792F52"/>
    <w:rsid w:val="007A2029"/>
    <w:rsid w:val="007B48A0"/>
    <w:rsid w:val="007B4D4A"/>
    <w:rsid w:val="007B65B6"/>
    <w:rsid w:val="007C12A5"/>
    <w:rsid w:val="007C1A6A"/>
    <w:rsid w:val="007C1CF9"/>
    <w:rsid w:val="007C297D"/>
    <w:rsid w:val="007C3E92"/>
    <w:rsid w:val="007C7FA0"/>
    <w:rsid w:val="007D0C95"/>
    <w:rsid w:val="007E2E6C"/>
    <w:rsid w:val="007E31D1"/>
    <w:rsid w:val="007E7326"/>
    <w:rsid w:val="007F4BE8"/>
    <w:rsid w:val="007F63CC"/>
    <w:rsid w:val="00801128"/>
    <w:rsid w:val="00802400"/>
    <w:rsid w:val="00803DDB"/>
    <w:rsid w:val="00813827"/>
    <w:rsid w:val="00817B63"/>
    <w:rsid w:val="00820F8F"/>
    <w:rsid w:val="008210BC"/>
    <w:rsid w:val="00823C81"/>
    <w:rsid w:val="00824DD9"/>
    <w:rsid w:val="00827C10"/>
    <w:rsid w:val="0083148C"/>
    <w:rsid w:val="00831B30"/>
    <w:rsid w:val="008332E1"/>
    <w:rsid w:val="00834237"/>
    <w:rsid w:val="008348BB"/>
    <w:rsid w:val="0083538E"/>
    <w:rsid w:val="008365CD"/>
    <w:rsid w:val="00836EC4"/>
    <w:rsid w:val="0084486B"/>
    <w:rsid w:val="0084592B"/>
    <w:rsid w:val="00847347"/>
    <w:rsid w:val="008501C2"/>
    <w:rsid w:val="00851BF0"/>
    <w:rsid w:val="008544FE"/>
    <w:rsid w:val="00854A80"/>
    <w:rsid w:val="008554D9"/>
    <w:rsid w:val="0086211A"/>
    <w:rsid w:val="008659C0"/>
    <w:rsid w:val="0087081C"/>
    <w:rsid w:val="008727C3"/>
    <w:rsid w:val="00873678"/>
    <w:rsid w:val="008738E0"/>
    <w:rsid w:val="00874DBE"/>
    <w:rsid w:val="0087744C"/>
    <w:rsid w:val="008810E4"/>
    <w:rsid w:val="00886CE1"/>
    <w:rsid w:val="00887904"/>
    <w:rsid w:val="0089786C"/>
    <w:rsid w:val="008A0559"/>
    <w:rsid w:val="008A0B53"/>
    <w:rsid w:val="008A1B13"/>
    <w:rsid w:val="008A2D70"/>
    <w:rsid w:val="008A33FE"/>
    <w:rsid w:val="008A3B4E"/>
    <w:rsid w:val="008A4890"/>
    <w:rsid w:val="008A7672"/>
    <w:rsid w:val="008B3413"/>
    <w:rsid w:val="008B4AC8"/>
    <w:rsid w:val="008C1A79"/>
    <w:rsid w:val="008C2F99"/>
    <w:rsid w:val="008C3370"/>
    <w:rsid w:val="008D0102"/>
    <w:rsid w:val="008D10D8"/>
    <w:rsid w:val="008D5753"/>
    <w:rsid w:val="008D6F41"/>
    <w:rsid w:val="008E3E7C"/>
    <w:rsid w:val="008E497F"/>
    <w:rsid w:val="008E4C63"/>
    <w:rsid w:val="008E54D7"/>
    <w:rsid w:val="008F1069"/>
    <w:rsid w:val="008F203B"/>
    <w:rsid w:val="008F2E2E"/>
    <w:rsid w:val="008F4DD5"/>
    <w:rsid w:val="008F6A7B"/>
    <w:rsid w:val="009036FD"/>
    <w:rsid w:val="0090674C"/>
    <w:rsid w:val="00907606"/>
    <w:rsid w:val="00907C41"/>
    <w:rsid w:val="00910044"/>
    <w:rsid w:val="009240AD"/>
    <w:rsid w:val="009243EA"/>
    <w:rsid w:val="00937F09"/>
    <w:rsid w:val="00943810"/>
    <w:rsid w:val="00947E30"/>
    <w:rsid w:val="00950497"/>
    <w:rsid w:val="00960C7B"/>
    <w:rsid w:val="009669B2"/>
    <w:rsid w:val="00971DA9"/>
    <w:rsid w:val="00972BF9"/>
    <w:rsid w:val="00973649"/>
    <w:rsid w:val="00975102"/>
    <w:rsid w:val="00981526"/>
    <w:rsid w:val="009825DA"/>
    <w:rsid w:val="009826F1"/>
    <w:rsid w:val="00986110"/>
    <w:rsid w:val="00990172"/>
    <w:rsid w:val="009936CA"/>
    <w:rsid w:val="00996627"/>
    <w:rsid w:val="009A31B9"/>
    <w:rsid w:val="009B004D"/>
    <w:rsid w:val="009B01FF"/>
    <w:rsid w:val="009B135B"/>
    <w:rsid w:val="009B17AE"/>
    <w:rsid w:val="009B2579"/>
    <w:rsid w:val="009B4784"/>
    <w:rsid w:val="009B4F11"/>
    <w:rsid w:val="009B5225"/>
    <w:rsid w:val="009B75CA"/>
    <w:rsid w:val="009C0C0B"/>
    <w:rsid w:val="009C6C44"/>
    <w:rsid w:val="009D0099"/>
    <w:rsid w:val="009D341B"/>
    <w:rsid w:val="009D66BC"/>
    <w:rsid w:val="009D678C"/>
    <w:rsid w:val="009D6E5E"/>
    <w:rsid w:val="009E082F"/>
    <w:rsid w:val="009E111F"/>
    <w:rsid w:val="009E3399"/>
    <w:rsid w:val="009E6222"/>
    <w:rsid w:val="009E6473"/>
    <w:rsid w:val="009F133E"/>
    <w:rsid w:val="00A07C1D"/>
    <w:rsid w:val="00A101DC"/>
    <w:rsid w:val="00A10BFD"/>
    <w:rsid w:val="00A12C9D"/>
    <w:rsid w:val="00A13710"/>
    <w:rsid w:val="00A211B2"/>
    <w:rsid w:val="00A21F12"/>
    <w:rsid w:val="00A23FB7"/>
    <w:rsid w:val="00A25ADE"/>
    <w:rsid w:val="00A27340"/>
    <w:rsid w:val="00A306B9"/>
    <w:rsid w:val="00A31C61"/>
    <w:rsid w:val="00A3381B"/>
    <w:rsid w:val="00A34DD3"/>
    <w:rsid w:val="00A41E48"/>
    <w:rsid w:val="00A4537F"/>
    <w:rsid w:val="00A454D4"/>
    <w:rsid w:val="00A45A39"/>
    <w:rsid w:val="00A464BC"/>
    <w:rsid w:val="00A478B4"/>
    <w:rsid w:val="00A53FC2"/>
    <w:rsid w:val="00A55441"/>
    <w:rsid w:val="00A619D8"/>
    <w:rsid w:val="00A63D14"/>
    <w:rsid w:val="00A647A6"/>
    <w:rsid w:val="00A708AE"/>
    <w:rsid w:val="00A778FC"/>
    <w:rsid w:val="00A82760"/>
    <w:rsid w:val="00A8557A"/>
    <w:rsid w:val="00A86889"/>
    <w:rsid w:val="00A9534B"/>
    <w:rsid w:val="00A95D83"/>
    <w:rsid w:val="00A9644C"/>
    <w:rsid w:val="00AA2964"/>
    <w:rsid w:val="00AA60DF"/>
    <w:rsid w:val="00AA6797"/>
    <w:rsid w:val="00AA7934"/>
    <w:rsid w:val="00AB05D2"/>
    <w:rsid w:val="00AB21F4"/>
    <w:rsid w:val="00AB2D59"/>
    <w:rsid w:val="00AB4EB9"/>
    <w:rsid w:val="00AB7161"/>
    <w:rsid w:val="00AB7C55"/>
    <w:rsid w:val="00AC4D3A"/>
    <w:rsid w:val="00AC54E4"/>
    <w:rsid w:val="00AC5EFC"/>
    <w:rsid w:val="00AC746E"/>
    <w:rsid w:val="00AC78F3"/>
    <w:rsid w:val="00AD180E"/>
    <w:rsid w:val="00AD3039"/>
    <w:rsid w:val="00AD6C11"/>
    <w:rsid w:val="00AD75B2"/>
    <w:rsid w:val="00AE3440"/>
    <w:rsid w:val="00AE6E94"/>
    <w:rsid w:val="00AF0F45"/>
    <w:rsid w:val="00AF3197"/>
    <w:rsid w:val="00AF58C2"/>
    <w:rsid w:val="00B006FD"/>
    <w:rsid w:val="00B00B65"/>
    <w:rsid w:val="00B00C66"/>
    <w:rsid w:val="00B037A2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7F49"/>
    <w:rsid w:val="00B4420F"/>
    <w:rsid w:val="00B459C9"/>
    <w:rsid w:val="00B47F50"/>
    <w:rsid w:val="00B54CD1"/>
    <w:rsid w:val="00B55DB3"/>
    <w:rsid w:val="00B55E0F"/>
    <w:rsid w:val="00B56CEE"/>
    <w:rsid w:val="00B60BCA"/>
    <w:rsid w:val="00B70420"/>
    <w:rsid w:val="00B71928"/>
    <w:rsid w:val="00B72BC7"/>
    <w:rsid w:val="00B7383F"/>
    <w:rsid w:val="00B73CF8"/>
    <w:rsid w:val="00B751A1"/>
    <w:rsid w:val="00B824BC"/>
    <w:rsid w:val="00B84712"/>
    <w:rsid w:val="00B85446"/>
    <w:rsid w:val="00B877B2"/>
    <w:rsid w:val="00B87BD8"/>
    <w:rsid w:val="00B90C66"/>
    <w:rsid w:val="00B91088"/>
    <w:rsid w:val="00B916AC"/>
    <w:rsid w:val="00B93072"/>
    <w:rsid w:val="00B93830"/>
    <w:rsid w:val="00B96C21"/>
    <w:rsid w:val="00B97010"/>
    <w:rsid w:val="00BA08EE"/>
    <w:rsid w:val="00BA1626"/>
    <w:rsid w:val="00BA16C6"/>
    <w:rsid w:val="00BA4684"/>
    <w:rsid w:val="00BA70B1"/>
    <w:rsid w:val="00BB145C"/>
    <w:rsid w:val="00BB26FE"/>
    <w:rsid w:val="00BB6E90"/>
    <w:rsid w:val="00BB763B"/>
    <w:rsid w:val="00BC0324"/>
    <w:rsid w:val="00BC0346"/>
    <w:rsid w:val="00BC0FB2"/>
    <w:rsid w:val="00BC36E2"/>
    <w:rsid w:val="00BC5091"/>
    <w:rsid w:val="00BC6BCA"/>
    <w:rsid w:val="00BD1013"/>
    <w:rsid w:val="00BD3AAC"/>
    <w:rsid w:val="00BD4172"/>
    <w:rsid w:val="00BE0694"/>
    <w:rsid w:val="00BE5959"/>
    <w:rsid w:val="00C01853"/>
    <w:rsid w:val="00C01CC0"/>
    <w:rsid w:val="00C03B4C"/>
    <w:rsid w:val="00C04526"/>
    <w:rsid w:val="00C0504F"/>
    <w:rsid w:val="00C16CB0"/>
    <w:rsid w:val="00C20280"/>
    <w:rsid w:val="00C203F5"/>
    <w:rsid w:val="00C227B5"/>
    <w:rsid w:val="00C230FE"/>
    <w:rsid w:val="00C23E0B"/>
    <w:rsid w:val="00C2546F"/>
    <w:rsid w:val="00C258E3"/>
    <w:rsid w:val="00C26E8A"/>
    <w:rsid w:val="00C275F0"/>
    <w:rsid w:val="00C300D3"/>
    <w:rsid w:val="00C33ADE"/>
    <w:rsid w:val="00C36C93"/>
    <w:rsid w:val="00C37A52"/>
    <w:rsid w:val="00C4065B"/>
    <w:rsid w:val="00C436FD"/>
    <w:rsid w:val="00C43FE1"/>
    <w:rsid w:val="00C452AB"/>
    <w:rsid w:val="00C46118"/>
    <w:rsid w:val="00C47227"/>
    <w:rsid w:val="00C55005"/>
    <w:rsid w:val="00C60E92"/>
    <w:rsid w:val="00C62777"/>
    <w:rsid w:val="00C6445B"/>
    <w:rsid w:val="00C65A3E"/>
    <w:rsid w:val="00C66D49"/>
    <w:rsid w:val="00C67054"/>
    <w:rsid w:val="00C737C5"/>
    <w:rsid w:val="00C74783"/>
    <w:rsid w:val="00C75D8C"/>
    <w:rsid w:val="00C77C22"/>
    <w:rsid w:val="00C80BAC"/>
    <w:rsid w:val="00C83F97"/>
    <w:rsid w:val="00C84BFC"/>
    <w:rsid w:val="00C86150"/>
    <w:rsid w:val="00C87E8A"/>
    <w:rsid w:val="00C94588"/>
    <w:rsid w:val="00C94853"/>
    <w:rsid w:val="00CA157C"/>
    <w:rsid w:val="00CA41EA"/>
    <w:rsid w:val="00CA55AE"/>
    <w:rsid w:val="00CA5FC6"/>
    <w:rsid w:val="00CA753B"/>
    <w:rsid w:val="00CB3D74"/>
    <w:rsid w:val="00CC09A3"/>
    <w:rsid w:val="00CC1140"/>
    <w:rsid w:val="00CC364F"/>
    <w:rsid w:val="00CC75AA"/>
    <w:rsid w:val="00CD34C7"/>
    <w:rsid w:val="00CD4BD0"/>
    <w:rsid w:val="00CD59F8"/>
    <w:rsid w:val="00CD6856"/>
    <w:rsid w:val="00CD6CB3"/>
    <w:rsid w:val="00CE006C"/>
    <w:rsid w:val="00CE2B2A"/>
    <w:rsid w:val="00CE2BB3"/>
    <w:rsid w:val="00CE5D26"/>
    <w:rsid w:val="00CE60A0"/>
    <w:rsid w:val="00CE76EC"/>
    <w:rsid w:val="00CF145A"/>
    <w:rsid w:val="00CF2384"/>
    <w:rsid w:val="00CF2B52"/>
    <w:rsid w:val="00CF45DA"/>
    <w:rsid w:val="00CF616A"/>
    <w:rsid w:val="00CF7894"/>
    <w:rsid w:val="00D02FCC"/>
    <w:rsid w:val="00D03661"/>
    <w:rsid w:val="00D037A5"/>
    <w:rsid w:val="00D0554D"/>
    <w:rsid w:val="00D10058"/>
    <w:rsid w:val="00D10390"/>
    <w:rsid w:val="00D1117D"/>
    <w:rsid w:val="00D125F0"/>
    <w:rsid w:val="00D137E7"/>
    <w:rsid w:val="00D1586B"/>
    <w:rsid w:val="00D173C2"/>
    <w:rsid w:val="00D21A13"/>
    <w:rsid w:val="00D2245E"/>
    <w:rsid w:val="00D25876"/>
    <w:rsid w:val="00D26862"/>
    <w:rsid w:val="00D30AE1"/>
    <w:rsid w:val="00D327DF"/>
    <w:rsid w:val="00D332AF"/>
    <w:rsid w:val="00D33E80"/>
    <w:rsid w:val="00D3632C"/>
    <w:rsid w:val="00D36544"/>
    <w:rsid w:val="00D36B2B"/>
    <w:rsid w:val="00D43895"/>
    <w:rsid w:val="00D43D6A"/>
    <w:rsid w:val="00D4465C"/>
    <w:rsid w:val="00D460D7"/>
    <w:rsid w:val="00D47E89"/>
    <w:rsid w:val="00D503A5"/>
    <w:rsid w:val="00D52C0B"/>
    <w:rsid w:val="00D53319"/>
    <w:rsid w:val="00D53B89"/>
    <w:rsid w:val="00D547FB"/>
    <w:rsid w:val="00D549BD"/>
    <w:rsid w:val="00D55A45"/>
    <w:rsid w:val="00D56310"/>
    <w:rsid w:val="00D612CE"/>
    <w:rsid w:val="00D6183E"/>
    <w:rsid w:val="00D61FAE"/>
    <w:rsid w:val="00D622B6"/>
    <w:rsid w:val="00D626C8"/>
    <w:rsid w:val="00D62EF2"/>
    <w:rsid w:val="00D62FEF"/>
    <w:rsid w:val="00D654EE"/>
    <w:rsid w:val="00D6632F"/>
    <w:rsid w:val="00D70634"/>
    <w:rsid w:val="00D73196"/>
    <w:rsid w:val="00D73E66"/>
    <w:rsid w:val="00D74C19"/>
    <w:rsid w:val="00D815DC"/>
    <w:rsid w:val="00D819A2"/>
    <w:rsid w:val="00D90FC8"/>
    <w:rsid w:val="00D9178D"/>
    <w:rsid w:val="00D91E27"/>
    <w:rsid w:val="00D91E98"/>
    <w:rsid w:val="00D92747"/>
    <w:rsid w:val="00D94425"/>
    <w:rsid w:val="00D95456"/>
    <w:rsid w:val="00D97AA4"/>
    <w:rsid w:val="00DA2994"/>
    <w:rsid w:val="00DA66FD"/>
    <w:rsid w:val="00DB0F49"/>
    <w:rsid w:val="00DB1E58"/>
    <w:rsid w:val="00DB53E5"/>
    <w:rsid w:val="00DB56DA"/>
    <w:rsid w:val="00DB74C6"/>
    <w:rsid w:val="00DC1FE2"/>
    <w:rsid w:val="00DC4F14"/>
    <w:rsid w:val="00DC7B2E"/>
    <w:rsid w:val="00DD24A7"/>
    <w:rsid w:val="00DD3199"/>
    <w:rsid w:val="00DD43E6"/>
    <w:rsid w:val="00DD5F18"/>
    <w:rsid w:val="00DE122B"/>
    <w:rsid w:val="00DE42AD"/>
    <w:rsid w:val="00DF0839"/>
    <w:rsid w:val="00DF22CB"/>
    <w:rsid w:val="00DF52E3"/>
    <w:rsid w:val="00DF52FA"/>
    <w:rsid w:val="00DF54E5"/>
    <w:rsid w:val="00E006A9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0B7B"/>
    <w:rsid w:val="00E21DB3"/>
    <w:rsid w:val="00E22DD5"/>
    <w:rsid w:val="00E231C3"/>
    <w:rsid w:val="00E23EAA"/>
    <w:rsid w:val="00E25894"/>
    <w:rsid w:val="00E25B59"/>
    <w:rsid w:val="00E31E83"/>
    <w:rsid w:val="00E3254F"/>
    <w:rsid w:val="00E331A7"/>
    <w:rsid w:val="00E347B2"/>
    <w:rsid w:val="00E378D0"/>
    <w:rsid w:val="00E41ADE"/>
    <w:rsid w:val="00E42C19"/>
    <w:rsid w:val="00E477D3"/>
    <w:rsid w:val="00E50EAF"/>
    <w:rsid w:val="00E515D2"/>
    <w:rsid w:val="00E526A4"/>
    <w:rsid w:val="00E5574E"/>
    <w:rsid w:val="00E56A88"/>
    <w:rsid w:val="00E609AC"/>
    <w:rsid w:val="00E72CD4"/>
    <w:rsid w:val="00E74420"/>
    <w:rsid w:val="00E75E7E"/>
    <w:rsid w:val="00E84CC1"/>
    <w:rsid w:val="00E84EB9"/>
    <w:rsid w:val="00E854C7"/>
    <w:rsid w:val="00E912DA"/>
    <w:rsid w:val="00EA4CC8"/>
    <w:rsid w:val="00EB12C3"/>
    <w:rsid w:val="00EB186A"/>
    <w:rsid w:val="00EB1A20"/>
    <w:rsid w:val="00EB2B8A"/>
    <w:rsid w:val="00EB2C3B"/>
    <w:rsid w:val="00EB3274"/>
    <w:rsid w:val="00EB61DA"/>
    <w:rsid w:val="00EC0BD7"/>
    <w:rsid w:val="00EC2658"/>
    <w:rsid w:val="00EC3A88"/>
    <w:rsid w:val="00EC4716"/>
    <w:rsid w:val="00EC6815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E427A"/>
    <w:rsid w:val="00EF0458"/>
    <w:rsid w:val="00EF08D3"/>
    <w:rsid w:val="00EF1378"/>
    <w:rsid w:val="00EF2FCD"/>
    <w:rsid w:val="00EF7714"/>
    <w:rsid w:val="00F023B9"/>
    <w:rsid w:val="00F05DE2"/>
    <w:rsid w:val="00F12E3D"/>
    <w:rsid w:val="00F132E4"/>
    <w:rsid w:val="00F137C6"/>
    <w:rsid w:val="00F14489"/>
    <w:rsid w:val="00F15B6C"/>
    <w:rsid w:val="00F16004"/>
    <w:rsid w:val="00F171F2"/>
    <w:rsid w:val="00F20176"/>
    <w:rsid w:val="00F27737"/>
    <w:rsid w:val="00F31B1B"/>
    <w:rsid w:val="00F34C28"/>
    <w:rsid w:val="00F36555"/>
    <w:rsid w:val="00F36F13"/>
    <w:rsid w:val="00F37205"/>
    <w:rsid w:val="00F401C3"/>
    <w:rsid w:val="00F41129"/>
    <w:rsid w:val="00F419A5"/>
    <w:rsid w:val="00F41D09"/>
    <w:rsid w:val="00F433D3"/>
    <w:rsid w:val="00F443A0"/>
    <w:rsid w:val="00F44595"/>
    <w:rsid w:val="00F466E8"/>
    <w:rsid w:val="00F470B1"/>
    <w:rsid w:val="00F47786"/>
    <w:rsid w:val="00F54601"/>
    <w:rsid w:val="00F54BC8"/>
    <w:rsid w:val="00F55C2A"/>
    <w:rsid w:val="00F56489"/>
    <w:rsid w:val="00F56C80"/>
    <w:rsid w:val="00F60D57"/>
    <w:rsid w:val="00F6294D"/>
    <w:rsid w:val="00F64491"/>
    <w:rsid w:val="00F67510"/>
    <w:rsid w:val="00F71730"/>
    <w:rsid w:val="00F71BB7"/>
    <w:rsid w:val="00F72F05"/>
    <w:rsid w:val="00F73FDD"/>
    <w:rsid w:val="00F80E09"/>
    <w:rsid w:val="00F8315C"/>
    <w:rsid w:val="00F865FC"/>
    <w:rsid w:val="00F90960"/>
    <w:rsid w:val="00F95EF6"/>
    <w:rsid w:val="00F96DBB"/>
    <w:rsid w:val="00FA2CFB"/>
    <w:rsid w:val="00FA36DD"/>
    <w:rsid w:val="00FA43C8"/>
    <w:rsid w:val="00FA527F"/>
    <w:rsid w:val="00FA59CD"/>
    <w:rsid w:val="00FA61E2"/>
    <w:rsid w:val="00FA627E"/>
    <w:rsid w:val="00FA7951"/>
    <w:rsid w:val="00FB0793"/>
    <w:rsid w:val="00FB227F"/>
    <w:rsid w:val="00FB5191"/>
    <w:rsid w:val="00FB5949"/>
    <w:rsid w:val="00FB5F0D"/>
    <w:rsid w:val="00FC057A"/>
    <w:rsid w:val="00FC0E3F"/>
    <w:rsid w:val="00FC1D9E"/>
    <w:rsid w:val="00FC38E5"/>
    <w:rsid w:val="00FC4AFA"/>
    <w:rsid w:val="00FC4D86"/>
    <w:rsid w:val="00FD1B29"/>
    <w:rsid w:val="00FD6662"/>
    <w:rsid w:val="00FD6CB1"/>
    <w:rsid w:val="00FE3813"/>
    <w:rsid w:val="00FE72FE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9A67"/>
  <w15:docId w15:val="{4F4813C5-2A55-4398-891C-63BCC5F10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3"/>
      </w:numPr>
    </w:pPr>
  </w:style>
  <w:style w:type="numbering" w:customStyle="1" w:styleId="List13">
    <w:name w:val="List 13"/>
    <w:rsid w:val="008727C3"/>
    <w:pPr>
      <w:numPr>
        <w:numId w:val="4"/>
      </w:numPr>
    </w:pPr>
  </w:style>
  <w:style w:type="numbering" w:customStyle="1" w:styleId="List14">
    <w:name w:val="List 14"/>
    <w:rsid w:val="008727C3"/>
    <w:pPr>
      <w:numPr>
        <w:numId w:val="5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6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d">
    <w:name w:val="Основной текст (2)_"/>
    <w:basedOn w:val="a1"/>
    <w:link w:val="212"/>
    <w:uiPriority w:val="99"/>
    <w:locked/>
    <w:rsid w:val="006F3A1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d"/>
    <w:uiPriority w:val="99"/>
    <w:rsid w:val="006F3A1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2">
    <w:name w:val="Основной текст (2)1"/>
    <w:basedOn w:val="a"/>
    <w:link w:val="2d"/>
    <w:uiPriority w:val="99"/>
    <w:rsid w:val="006F3A17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B8009-7309-4971-9840-6136D9C3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7260</TotalTime>
  <Pages>30</Pages>
  <Words>6769</Words>
  <Characters>38584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45263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352</cp:revision>
  <cp:lastPrinted>2021-08-26T09:30:00Z</cp:lastPrinted>
  <dcterms:created xsi:type="dcterms:W3CDTF">2017-03-03T13:36:00Z</dcterms:created>
  <dcterms:modified xsi:type="dcterms:W3CDTF">2022-08-23T19:33:00Z</dcterms:modified>
</cp:coreProperties>
</file>